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Default="00E56B6E" w:rsidP="00B80068">
      <w:pPr>
        <w:pStyle w:val="Naslov1"/>
        <w:numPr>
          <w:ilvl w:val="0"/>
          <w:numId w:val="0"/>
        </w:numPr>
        <w:ind w:left="357" w:hanging="357"/>
        <w:rPr>
          <w:rFonts w:asciiTheme="minorHAnsi" w:hAnsiTheme="minorHAnsi" w:cstheme="minorHAnsi"/>
        </w:rPr>
      </w:pPr>
      <w:bookmarkStart w:id="0" w:name="_Toc485980462"/>
      <w:bookmarkStart w:id="1" w:name="_Toc129170348"/>
      <w:r>
        <w:rPr>
          <w:rFonts w:asciiTheme="minorHAnsi" w:hAnsiTheme="minorHAnsi" w:cstheme="minorHAnsi"/>
        </w:rPr>
        <w:t>PRILOGE</w:t>
      </w:r>
      <w:bookmarkEnd w:id="0"/>
      <w:bookmarkEnd w:id="1"/>
    </w:p>
    <w:p w14:paraId="2E69016A" w14:textId="77777777" w:rsidR="00785936" w:rsidRDefault="00785936">
      <w:pPr>
        <w:pStyle w:val="Glava"/>
        <w:tabs>
          <w:tab w:val="left" w:pos="708"/>
        </w:tabs>
        <w:jc w:val="both"/>
        <w:rPr>
          <w:rFonts w:asciiTheme="minorHAnsi" w:hAnsiTheme="minorHAnsi" w:cstheme="minorHAnsi"/>
          <w:b/>
          <w:sz w:val="20"/>
          <w:szCs w:val="20"/>
        </w:rPr>
      </w:pPr>
    </w:p>
    <w:p w14:paraId="0D67FDED" w14:textId="77777777" w:rsidR="00785936" w:rsidRDefault="00E56B6E">
      <w:pPr>
        <w:pStyle w:val="Glava"/>
        <w:tabs>
          <w:tab w:val="left" w:pos="708"/>
        </w:tabs>
        <w:jc w:val="both"/>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29170349"/>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70BDEAE7" w14:textId="77777777" w:rsidR="00321F2C" w:rsidRDefault="00321F2C" w:rsidP="00321F2C">
      <w:pPr>
        <w:jc w:val="left"/>
        <w:rPr>
          <w:rFonts w:asciiTheme="minorHAnsi" w:hAnsiTheme="minorHAnsi" w:cstheme="minorHAnsi"/>
          <w:caps/>
          <w:sz w:val="20"/>
        </w:rPr>
      </w:pPr>
      <w:r w:rsidRPr="009422C1">
        <w:rPr>
          <w:rFonts w:asciiTheme="minorHAnsi" w:hAnsiTheme="minorHAnsi" w:cstheme="minorHAnsi"/>
          <w:caps/>
          <w:sz w:val="20"/>
        </w:rPr>
        <w:t>JAVNI, PROJEKTNI, ENOSTOPENJSKI NATEČAJ ZA IZBIRO STROKOVNO NAJPRIMERNEJŠE REŠITVE ZA:</w:t>
      </w:r>
    </w:p>
    <w:p w14:paraId="40E98299" w14:textId="77777777" w:rsidR="00321F2C" w:rsidRDefault="00321F2C" w:rsidP="00321F2C">
      <w:pPr>
        <w:jc w:val="left"/>
        <w:rPr>
          <w:rFonts w:asciiTheme="minorHAnsi" w:hAnsiTheme="minorHAnsi" w:cstheme="minorHAnsi"/>
          <w:caps/>
          <w:szCs w:val="22"/>
        </w:rPr>
      </w:pPr>
    </w:p>
    <w:p w14:paraId="594409F6" w14:textId="77777777" w:rsidR="00321F2C" w:rsidRDefault="00321F2C" w:rsidP="00321F2C">
      <w:pPr>
        <w:tabs>
          <w:tab w:val="left" w:pos="709"/>
        </w:tabs>
        <w:jc w:val="left"/>
        <w:rPr>
          <w:rFonts w:asciiTheme="minorHAnsi" w:hAnsiTheme="minorHAnsi" w:cstheme="minorHAnsi"/>
          <w:b/>
          <w:sz w:val="20"/>
        </w:rPr>
      </w:pPr>
      <w:r w:rsidRPr="009422C1">
        <w:rPr>
          <w:rFonts w:asciiTheme="minorHAnsi" w:hAnsiTheme="minorHAnsi" w:cstheme="minorHAnsi"/>
          <w:b/>
          <w:caps/>
          <w:sz w:val="28"/>
          <w:szCs w:val="28"/>
          <w:lang w:eastAsia="en-US"/>
        </w:rPr>
        <w:t>slovenski paviljon EXPO 2025</w:t>
      </w:r>
      <w:r>
        <w:rPr>
          <w:rFonts w:asciiTheme="minorHAnsi" w:hAnsiTheme="minorHAnsi" w:cstheme="minorHAnsi"/>
          <w:b/>
          <w:caps/>
          <w:sz w:val="28"/>
          <w:szCs w:val="28"/>
          <w:lang w:eastAsia="en-US"/>
        </w:rPr>
        <w:t xml:space="preserve"> </w:t>
      </w:r>
    </w:p>
    <w:p w14:paraId="0AA320A5" w14:textId="77777777" w:rsidR="00785936" w:rsidRDefault="00785936">
      <w:pPr>
        <w:jc w:val="left"/>
        <w:rPr>
          <w:rFonts w:asciiTheme="minorHAnsi" w:hAnsiTheme="minorHAnsi" w:cstheme="minorHAnsi"/>
          <w:sz w:val="20"/>
        </w:rPr>
      </w:pPr>
    </w:p>
    <w:p w14:paraId="2F281968" w14:textId="77777777" w:rsidR="00785936" w:rsidRDefault="00E56B6E">
      <w:pPr>
        <w:jc w:val="left"/>
        <w:rPr>
          <w:rFonts w:asciiTheme="minorHAnsi" w:hAnsiTheme="minorHAnsi" w:cstheme="minorHAnsi"/>
          <w:sz w:val="20"/>
        </w:rPr>
      </w:pPr>
      <w:r>
        <w:rPr>
          <w:rFonts w:asciiTheme="minorHAnsi" w:hAnsiTheme="minorHAnsi" w:cstheme="minorHAnsi"/>
          <w:b/>
          <w:sz w:val="20"/>
        </w:rPr>
        <w:t>Naslov</w:t>
      </w:r>
    </w:p>
    <w:p w14:paraId="30637EDA" w14:textId="77777777" w:rsidR="00785936" w:rsidRDefault="00E56B6E">
      <w:pPr>
        <w:jc w:val="left"/>
        <w:rPr>
          <w:rFonts w:asciiTheme="minorHAnsi" w:hAnsiTheme="minorHAnsi" w:cstheme="minorHAnsi"/>
          <w:sz w:val="20"/>
        </w:rPr>
      </w:pPr>
      <w:r>
        <w:rPr>
          <w:rFonts w:asciiTheme="minorHAnsi" w:hAnsiTheme="minorHAnsi" w:cstheme="minorHAnsi"/>
          <w:sz w:val="20"/>
        </w:rPr>
        <w:t>samo ene pravne ali fizične osebe kamor se pošlje:</w:t>
      </w:r>
    </w:p>
    <w:p w14:paraId="74064364" w14:textId="77777777" w:rsidR="00785936" w:rsidRDefault="00E56B6E">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p>
    <w:p w14:paraId="4CD3EB18" w14:textId="77777777"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6DC1A48A"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7B326068" w14:textId="77777777" w:rsidR="00785936" w:rsidRDefault="00785936">
      <w:pPr>
        <w:jc w:val="left"/>
        <w:rPr>
          <w:rFonts w:asciiTheme="minorHAnsi" w:hAnsiTheme="minorHAnsi" w:cstheme="minorHAnsi"/>
          <w:sz w:val="20"/>
        </w:rPr>
      </w:pPr>
    </w:p>
    <w:p w14:paraId="56A95FF4" w14:textId="77777777" w:rsidR="00785936" w:rsidRDefault="00785936">
      <w:pPr>
        <w:jc w:val="left"/>
        <w:rPr>
          <w:rFonts w:asciiTheme="minorHAnsi" w:hAnsiTheme="minorHAnsi" w:cstheme="minorHAnsi"/>
          <w:sz w:val="20"/>
        </w:rPr>
      </w:pPr>
    </w:p>
    <w:p w14:paraId="3AD2FC51"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pPr>
        <w:jc w:val="left"/>
        <w:rPr>
          <w:rFonts w:asciiTheme="minorHAnsi" w:hAnsiTheme="minorHAnsi" w:cstheme="minorHAnsi"/>
          <w:i/>
          <w:sz w:val="20"/>
        </w:rPr>
      </w:pPr>
    </w:p>
    <w:p w14:paraId="1EFFB7CD"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pPr>
        <w:jc w:val="left"/>
        <w:rPr>
          <w:rFonts w:asciiTheme="minorHAnsi" w:hAnsiTheme="minorHAnsi" w:cstheme="minorHAnsi"/>
          <w:i/>
          <w:sz w:val="20"/>
        </w:rPr>
      </w:pPr>
    </w:p>
    <w:p w14:paraId="195B402E"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pPr>
        <w:jc w:val="left"/>
        <w:rPr>
          <w:rFonts w:asciiTheme="minorHAnsi" w:hAnsiTheme="minorHAnsi" w:cstheme="minorHAnsi"/>
          <w:i/>
          <w:sz w:val="20"/>
        </w:rPr>
      </w:pPr>
    </w:p>
    <w:p w14:paraId="6253C7D7"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pPr>
        <w:jc w:val="left"/>
        <w:rPr>
          <w:rFonts w:asciiTheme="minorHAnsi" w:hAnsiTheme="minorHAnsi" w:cstheme="minorHAnsi"/>
          <w:sz w:val="20"/>
        </w:rPr>
      </w:pPr>
    </w:p>
    <w:p w14:paraId="31AEA2C0"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pPr>
        <w:jc w:val="left"/>
        <w:rPr>
          <w:rFonts w:asciiTheme="minorHAnsi" w:hAnsiTheme="minorHAnsi" w:cstheme="minorHAnsi"/>
          <w:b/>
          <w:sz w:val="20"/>
        </w:rPr>
      </w:pPr>
    </w:p>
    <w:p w14:paraId="74514A80" w14:textId="77777777" w:rsidR="00785936" w:rsidRDefault="00785936">
      <w:pPr>
        <w:jc w:val="left"/>
        <w:rPr>
          <w:rFonts w:asciiTheme="minorHAnsi" w:hAnsiTheme="minorHAnsi" w:cstheme="minorHAnsi"/>
          <w:b/>
          <w:sz w:val="20"/>
        </w:rPr>
      </w:pPr>
    </w:p>
    <w:p w14:paraId="6DA3FBF2" w14:textId="77777777" w:rsidR="00785936" w:rsidRDefault="00E56B6E">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pPr>
        <w:jc w:val="left"/>
        <w:rPr>
          <w:rFonts w:asciiTheme="minorHAnsi" w:hAnsiTheme="minorHAnsi" w:cstheme="minorHAnsi"/>
          <w:sz w:val="20"/>
        </w:rPr>
      </w:pPr>
    </w:p>
    <w:p w14:paraId="341BBA4E" w14:textId="77777777" w:rsidR="00785936" w:rsidRDefault="00E56B6E">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77777777" w:rsidR="00785936" w:rsidRDefault="00E56B6E">
      <w:pPr>
        <w:jc w:val="left"/>
        <w:rPr>
          <w:rFonts w:asciiTheme="minorHAnsi" w:hAnsiTheme="minorHAnsi" w:cstheme="minorHAnsi"/>
          <w:i/>
          <w:sz w:val="20"/>
        </w:rPr>
      </w:pPr>
      <w:r>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Default="00785936">
      <w:pPr>
        <w:jc w:val="left"/>
        <w:rPr>
          <w:rFonts w:asciiTheme="minorHAnsi" w:hAnsiTheme="minorHAnsi" w:cstheme="minorHAnsi"/>
          <w:sz w:val="20"/>
        </w:rPr>
      </w:pPr>
    </w:p>
    <w:p w14:paraId="22C33581" w14:textId="77777777" w:rsidR="00785936" w:rsidRDefault="00785936">
      <w:pPr>
        <w:jc w:val="left"/>
        <w:rPr>
          <w:rFonts w:asciiTheme="minorHAnsi" w:hAnsiTheme="minorHAnsi" w:cstheme="minorHAnsi"/>
          <w:sz w:val="20"/>
        </w:rPr>
      </w:pPr>
    </w:p>
    <w:p w14:paraId="35E85C39" w14:textId="77777777" w:rsidR="00785936" w:rsidRDefault="00785936">
      <w:pPr>
        <w:jc w:val="left"/>
        <w:rPr>
          <w:rFonts w:asciiTheme="minorHAnsi" w:hAnsiTheme="minorHAnsi" w:cstheme="minorHAnsi"/>
          <w:sz w:val="20"/>
        </w:rPr>
      </w:pPr>
    </w:p>
    <w:p w14:paraId="2E26BFB0" w14:textId="77777777" w:rsidR="00785936" w:rsidRDefault="00785936">
      <w:pPr>
        <w:jc w:val="left"/>
        <w:rPr>
          <w:rFonts w:asciiTheme="minorHAnsi" w:hAnsiTheme="minorHAnsi" w:cstheme="minorHAnsi"/>
          <w:sz w:val="20"/>
        </w:rPr>
      </w:pPr>
    </w:p>
    <w:p w14:paraId="1F9499A2" w14:textId="77777777" w:rsidR="00785936" w:rsidRDefault="00E56B6E">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pPr>
        <w:jc w:val="left"/>
        <w:rPr>
          <w:rFonts w:asciiTheme="minorHAnsi" w:hAnsiTheme="minorHAnsi" w:cstheme="minorHAnsi"/>
          <w:sz w:val="20"/>
        </w:rPr>
      </w:pPr>
    </w:p>
    <w:p w14:paraId="1D2E30B7"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pPr>
        <w:jc w:val="left"/>
        <w:rPr>
          <w:rFonts w:asciiTheme="minorHAnsi" w:hAnsiTheme="minorHAnsi" w:cstheme="minorHAnsi"/>
          <w:sz w:val="20"/>
        </w:rPr>
      </w:pPr>
    </w:p>
    <w:p w14:paraId="41B908AA" w14:textId="77777777" w:rsidR="00785936" w:rsidRDefault="00E56B6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pPr>
        <w:jc w:val="left"/>
        <w:rPr>
          <w:rFonts w:asciiTheme="minorHAnsi" w:hAnsiTheme="minorHAnsi" w:cstheme="minorHAnsi"/>
          <w:sz w:val="20"/>
        </w:rPr>
      </w:pPr>
    </w:p>
    <w:p w14:paraId="3F701409" w14:textId="77777777" w:rsidR="00785936" w:rsidRDefault="00785936">
      <w:pPr>
        <w:jc w:val="left"/>
        <w:rPr>
          <w:rFonts w:asciiTheme="minorHAnsi" w:hAnsiTheme="minorHAnsi" w:cstheme="minorHAnsi"/>
          <w:sz w:val="20"/>
        </w:rPr>
      </w:pPr>
    </w:p>
    <w:p w14:paraId="49BD71F0"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pPr>
        <w:jc w:val="left"/>
        <w:rPr>
          <w:rFonts w:asciiTheme="minorHAnsi" w:hAnsiTheme="minorHAnsi" w:cstheme="minorHAnsi"/>
          <w:sz w:val="20"/>
        </w:rPr>
      </w:pPr>
    </w:p>
    <w:p w14:paraId="4D703367" w14:textId="77777777" w:rsidR="00785936" w:rsidRDefault="00785936">
      <w:pPr>
        <w:jc w:val="left"/>
        <w:rPr>
          <w:rFonts w:asciiTheme="minorHAnsi" w:hAnsiTheme="minorHAnsi" w:cstheme="minorHAnsi"/>
          <w:sz w:val="20"/>
        </w:rPr>
      </w:pPr>
    </w:p>
    <w:p w14:paraId="6470D127" w14:textId="77777777" w:rsidR="00785936" w:rsidRDefault="00785936">
      <w:pPr>
        <w:jc w:val="left"/>
        <w:rPr>
          <w:rFonts w:asciiTheme="minorHAnsi" w:hAnsiTheme="minorHAnsi" w:cstheme="minorHAnsi"/>
          <w:sz w:val="20"/>
        </w:rPr>
      </w:pPr>
    </w:p>
    <w:p w14:paraId="5714C418" w14:textId="77777777" w:rsidR="00785936" w:rsidRDefault="00E56B6E">
      <w:pPr>
        <w:jc w:val="left"/>
        <w:rPr>
          <w:rFonts w:asciiTheme="minorHAnsi" w:hAnsiTheme="minorHAnsi" w:cstheme="minorHAnsi"/>
          <w:b/>
          <w:bCs/>
          <w:sz w:val="20"/>
        </w:rPr>
      </w:pPr>
      <w:r>
        <w:rPr>
          <w:rFonts w:asciiTheme="minorHAnsi" w:hAnsiTheme="minorHAnsi" w:cstheme="minorHAnsi"/>
          <w:b/>
          <w:bCs/>
          <w:sz w:val="20"/>
        </w:rPr>
        <w:t>3. Za natečaj smo porabili za …………………………………… EUR skupnih stroškov (materialni stroški, stroški dela, stroški biroja).</w:t>
      </w:r>
    </w:p>
    <w:p w14:paraId="52B3C162" w14:textId="77777777" w:rsidR="00785936" w:rsidRDefault="00785936">
      <w:pPr>
        <w:jc w:val="left"/>
        <w:rPr>
          <w:rFonts w:asciiTheme="minorHAnsi" w:hAnsiTheme="minorHAnsi" w:cstheme="minorHAnsi"/>
          <w:sz w:val="20"/>
        </w:rPr>
      </w:pPr>
    </w:p>
    <w:p w14:paraId="550E9F52" w14:textId="77777777" w:rsidR="00785936" w:rsidRDefault="00785936">
      <w:pPr>
        <w:jc w:val="left"/>
        <w:rPr>
          <w:rFonts w:asciiTheme="minorHAnsi" w:hAnsiTheme="minorHAnsi" w:cstheme="minorHAnsi"/>
          <w:sz w:val="20"/>
        </w:rPr>
      </w:pPr>
    </w:p>
    <w:p w14:paraId="2D02FB03" w14:textId="77777777" w:rsidR="00785936" w:rsidRDefault="00785936">
      <w:pPr>
        <w:jc w:val="left"/>
        <w:rPr>
          <w:rFonts w:asciiTheme="minorHAnsi" w:hAnsiTheme="minorHAnsi" w:cstheme="minorHAnsi"/>
          <w:sz w:val="20"/>
        </w:rPr>
      </w:pPr>
    </w:p>
    <w:p w14:paraId="66645CFB" w14:textId="77777777" w:rsidR="00785936" w:rsidRDefault="00E56B6E">
      <w:pPr>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pPr>
        <w:rPr>
          <w:rFonts w:asciiTheme="minorHAnsi" w:hAnsiTheme="minorHAnsi" w:cstheme="minorHAnsi"/>
          <w:sz w:val="20"/>
        </w:rPr>
      </w:pPr>
    </w:p>
    <w:p w14:paraId="1F31BBE6" w14:textId="77777777" w:rsidR="00785936" w:rsidRDefault="00E56B6E">
      <w:pPr>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pPr>
        <w:jc w:val="left"/>
        <w:rPr>
          <w:rFonts w:asciiTheme="minorHAnsi" w:hAnsiTheme="minorHAnsi" w:cstheme="minorHAnsi"/>
          <w:sz w:val="20"/>
        </w:rPr>
      </w:pPr>
    </w:p>
    <w:p w14:paraId="397ECA9C" w14:textId="77777777" w:rsidR="00785936" w:rsidRDefault="00785936">
      <w:pPr>
        <w:jc w:val="left"/>
        <w:rPr>
          <w:rFonts w:asciiTheme="minorHAnsi" w:hAnsiTheme="minorHAnsi" w:cstheme="minorHAnsi"/>
          <w:b/>
          <w:sz w:val="20"/>
        </w:rPr>
      </w:pPr>
    </w:p>
    <w:p w14:paraId="502F87FB" w14:textId="77777777" w:rsidR="00785936" w:rsidRDefault="00E56B6E">
      <w:pPr>
        <w:pStyle w:val="navodilonaslov"/>
        <w:jc w:val="left"/>
        <w:rPr>
          <w:rFonts w:asciiTheme="minorHAnsi" w:hAnsiTheme="minorHAnsi" w:cstheme="minorHAnsi"/>
        </w:rPr>
      </w:pPr>
      <w:r>
        <w:rPr>
          <w:rFonts w:asciiTheme="minorHAnsi" w:hAnsiTheme="minorHAnsi" w:cstheme="minorHAnsi"/>
        </w:rPr>
        <w:t>Navodilo:</w:t>
      </w:r>
    </w:p>
    <w:p w14:paraId="4A8082B2" w14:textId="77777777" w:rsidR="00785936" w:rsidRDefault="00E56B6E">
      <w:pPr>
        <w:pStyle w:val="navodilonaslov"/>
        <w:jc w:val="left"/>
        <w:rPr>
          <w:rFonts w:asciiTheme="minorHAnsi" w:hAnsiTheme="minorHAnsi" w:cstheme="minorHAnsi"/>
        </w:rPr>
      </w:pPr>
      <w:r>
        <w:rPr>
          <w:rFonts w:asciiTheme="minorHAnsi" w:hAnsiTheme="minorHAnsi" w:cstheme="minorHAnsi"/>
        </w:rPr>
        <w:t xml:space="preserve">Vložite v kuverto »KONTAKT« </w:t>
      </w:r>
    </w:p>
    <w:p w14:paraId="3F22D0B0" w14:textId="77777777" w:rsidR="00785936" w:rsidRDefault="00E56B6E">
      <w:pPr>
        <w:pStyle w:val="navodilonaslov"/>
        <w:jc w:val="left"/>
        <w:rPr>
          <w:rFonts w:asciiTheme="minorHAnsi" w:hAnsiTheme="minorHAnsi" w:cstheme="minorHAnsi"/>
        </w:rPr>
      </w:pPr>
      <w:r>
        <w:rPr>
          <w:rFonts w:asciiTheme="minorHAnsi" w:hAnsiTheme="minorHAnsi" w:cstheme="minorHAnsi"/>
        </w:rPr>
        <w:br w:type="page"/>
      </w:r>
      <w:bookmarkStart w:id="6" w:name="_Toc468394601"/>
      <w:bookmarkStart w:id="7" w:name="_Toc485980464"/>
    </w:p>
    <w:p w14:paraId="35ACCA9A" w14:textId="77777777" w:rsidR="00785936" w:rsidRDefault="00E56B6E">
      <w:pPr>
        <w:pStyle w:val="NaslovPRILOGE"/>
        <w:rPr>
          <w:rFonts w:asciiTheme="minorHAnsi" w:hAnsiTheme="minorHAnsi" w:cstheme="minorHAnsi"/>
        </w:rPr>
      </w:pPr>
      <w:bookmarkStart w:id="8" w:name="_Toc129170350"/>
      <w:bookmarkEnd w:id="6"/>
      <w:bookmarkEnd w:id="7"/>
      <w:r>
        <w:rPr>
          <w:rFonts w:asciiTheme="minorHAnsi" w:hAnsiTheme="minorHAnsi" w:cstheme="minorHAnsi"/>
        </w:rPr>
        <w:t>Priloga</w:t>
      </w:r>
      <w:r>
        <w:rPr>
          <w:rFonts w:asciiTheme="minorHAnsi" w:hAnsiTheme="minorHAnsi" w:cstheme="minorHAnsi"/>
        </w:rPr>
        <w:tab/>
        <w:t>AVTOR</w:t>
      </w:r>
      <w:r>
        <w:rPr>
          <w:rFonts w:asciiTheme="minorHAnsi" w:hAnsiTheme="minorHAnsi" w:cstheme="minorHAnsi"/>
        </w:rPr>
        <w:tab/>
        <w:t>šifra</w:t>
      </w:r>
      <w:bookmarkEnd w:id="8"/>
    </w:p>
    <w:p w14:paraId="78B3F2B1" w14:textId="77777777" w:rsidR="00321F2C" w:rsidRDefault="00321F2C" w:rsidP="00321F2C">
      <w:pPr>
        <w:jc w:val="left"/>
        <w:rPr>
          <w:rFonts w:asciiTheme="minorHAnsi" w:hAnsiTheme="minorHAnsi" w:cstheme="minorHAnsi"/>
          <w:caps/>
          <w:sz w:val="20"/>
        </w:rPr>
      </w:pPr>
      <w:r w:rsidRPr="009422C1">
        <w:rPr>
          <w:rFonts w:asciiTheme="minorHAnsi" w:hAnsiTheme="minorHAnsi" w:cstheme="minorHAnsi"/>
          <w:caps/>
          <w:sz w:val="20"/>
        </w:rPr>
        <w:t>JAVNI, PROJEKTNI, ENOSTOPENJSKI NATEČAJ ZA IZBIRO STROKOVNO NAJPRIMERNEJŠE REŠITVE ZA:</w:t>
      </w:r>
    </w:p>
    <w:p w14:paraId="2A726A70" w14:textId="77777777" w:rsidR="00321F2C" w:rsidRDefault="00321F2C" w:rsidP="00321F2C">
      <w:pPr>
        <w:jc w:val="left"/>
        <w:rPr>
          <w:rFonts w:asciiTheme="minorHAnsi" w:hAnsiTheme="minorHAnsi" w:cstheme="minorHAnsi"/>
          <w:caps/>
          <w:szCs w:val="22"/>
        </w:rPr>
      </w:pPr>
    </w:p>
    <w:p w14:paraId="026A012A" w14:textId="77777777" w:rsidR="00321F2C" w:rsidRDefault="00321F2C" w:rsidP="00321F2C">
      <w:pPr>
        <w:tabs>
          <w:tab w:val="left" w:pos="709"/>
        </w:tabs>
        <w:jc w:val="left"/>
        <w:rPr>
          <w:rFonts w:asciiTheme="minorHAnsi" w:hAnsiTheme="minorHAnsi" w:cstheme="minorHAnsi"/>
          <w:b/>
          <w:sz w:val="20"/>
        </w:rPr>
      </w:pPr>
      <w:r w:rsidRPr="009422C1">
        <w:rPr>
          <w:rFonts w:asciiTheme="minorHAnsi" w:hAnsiTheme="minorHAnsi" w:cstheme="minorHAnsi"/>
          <w:b/>
          <w:caps/>
          <w:sz w:val="28"/>
          <w:szCs w:val="28"/>
          <w:lang w:eastAsia="en-US"/>
        </w:rPr>
        <w:t>slovenski paviljon EXPO 2025</w:t>
      </w:r>
      <w:r>
        <w:rPr>
          <w:rFonts w:asciiTheme="minorHAnsi" w:hAnsiTheme="minorHAnsi" w:cstheme="minorHAnsi"/>
          <w:b/>
          <w:caps/>
          <w:sz w:val="28"/>
          <w:szCs w:val="28"/>
          <w:lang w:eastAsia="en-US"/>
        </w:rPr>
        <w:t xml:space="preserve"> </w:t>
      </w:r>
    </w:p>
    <w:p w14:paraId="04DD5C3A" w14:textId="77777777" w:rsidR="00785936" w:rsidRDefault="00785936">
      <w:pPr>
        <w:jc w:val="left"/>
        <w:rPr>
          <w:rFonts w:asciiTheme="minorHAnsi" w:hAnsiTheme="minorHAnsi" w:cstheme="minorHAnsi"/>
          <w:b/>
          <w:caps/>
          <w:sz w:val="28"/>
          <w:szCs w:val="28"/>
          <w:lang w:eastAsia="en-US"/>
        </w:rPr>
      </w:pPr>
    </w:p>
    <w:p w14:paraId="3B27C635" w14:textId="77777777" w:rsidR="00785936" w:rsidRDefault="00785936">
      <w:pPr>
        <w:jc w:val="left"/>
        <w:rPr>
          <w:rFonts w:asciiTheme="minorHAnsi" w:hAnsiTheme="minorHAnsi" w:cstheme="minorHAnsi"/>
          <w:b/>
          <w:caps/>
          <w:sz w:val="28"/>
          <w:szCs w:val="28"/>
          <w:lang w:eastAsia="en-US"/>
        </w:rPr>
      </w:pPr>
    </w:p>
    <w:p w14:paraId="7FEBAE60" w14:textId="77777777" w:rsidR="00785936" w:rsidRDefault="00E56B6E">
      <w:pPr>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pPr>
        <w:rPr>
          <w:rFonts w:asciiTheme="minorHAnsi" w:hAnsiTheme="minorHAnsi" w:cstheme="minorHAnsi"/>
          <w:b/>
          <w:sz w:val="20"/>
        </w:rPr>
      </w:pPr>
    </w:p>
    <w:p w14:paraId="4522726D" w14:textId="77777777" w:rsidR="00785936" w:rsidRDefault="00E56B6E">
      <w:pPr>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Default="00E56B6E">
      <w:pPr>
        <w:numPr>
          <w:ilvl w:val="0"/>
          <w:numId w:val="20"/>
        </w:numPr>
        <w:tabs>
          <w:tab w:val="clear" w:pos="360"/>
        </w:tabs>
        <w:ind w:left="284" w:hanging="284"/>
        <w:jc w:val="left"/>
        <w:rPr>
          <w:rFonts w:asciiTheme="minorHAnsi" w:hAnsiTheme="minorHAnsi" w:cstheme="minorHAnsi"/>
          <w:b/>
          <w:sz w:val="20"/>
        </w:rPr>
      </w:pPr>
      <w:r>
        <w:rPr>
          <w:rFonts w:asciiTheme="minorHAnsi" w:hAnsiTheme="minorHAnsi" w:cstheme="minorHAnsi"/>
          <w:sz w:val="20"/>
        </w:rPr>
        <w:t xml:space="preserve">izrecno dovoljujemo, da natečajna služba ZAPS s ciljem zagotavljanja anonimnosti s posebnim programskim orodjem odstrani vse metapodatke v </w:t>
      </w:r>
      <w:r>
        <w:rPr>
          <w:rFonts w:ascii="Times New Roman" w:hAnsi="Times New Roman" w:cs="Times New Roman"/>
          <w:sz w:val="20"/>
          <w:lang w:eastAsia="sl-SI" w:bidi="th-TH"/>
        </w:rPr>
        <w:t>*.</w:t>
      </w:r>
      <w:proofErr w:type="spellStart"/>
      <w:r>
        <w:rPr>
          <w:rFonts w:ascii="Times New Roman" w:hAnsi="Times New Roman" w:cs="Times New Roman"/>
          <w:sz w:val="20"/>
          <w:lang w:eastAsia="sl-SI" w:bidi="th-TH"/>
        </w:rPr>
        <w:t>dwg</w:t>
      </w:r>
      <w:proofErr w:type="spellEnd"/>
      <w:r>
        <w:rPr>
          <w:rFonts w:ascii="Times New Roman" w:hAnsi="Times New Roman" w:cs="Times New Roman"/>
          <w:sz w:val="20"/>
          <w:lang w:eastAsia="sl-SI" w:bidi="th-TH"/>
        </w:rPr>
        <w:t xml:space="preserve"> oz. *.</w:t>
      </w:r>
      <w:proofErr w:type="spellStart"/>
      <w:r>
        <w:rPr>
          <w:rFonts w:ascii="Times New Roman" w:hAnsi="Times New Roman" w:cs="Times New Roman"/>
          <w:sz w:val="20"/>
          <w:lang w:eastAsia="sl-SI" w:bidi="th-TH"/>
        </w:rPr>
        <w:t>dxf</w:t>
      </w:r>
      <w:proofErr w:type="spellEnd"/>
      <w:r>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Default="00785936">
      <w:pPr>
        <w:ind w:left="284"/>
        <w:jc w:val="left"/>
        <w:rPr>
          <w:rFonts w:asciiTheme="minorHAnsi" w:hAnsiTheme="minorHAnsi" w:cstheme="minorHAnsi"/>
          <w:b/>
          <w:bCs/>
          <w:sz w:val="20"/>
        </w:rPr>
      </w:pPr>
    </w:p>
    <w:p w14:paraId="55F22B99" w14:textId="77777777" w:rsidR="00785936" w:rsidRPr="00A119BB" w:rsidRDefault="00E56B6E">
      <w:pPr>
        <w:pStyle w:val="Odstavekseznama"/>
        <w:autoSpaceDE w:val="0"/>
        <w:ind w:left="0"/>
        <w:rPr>
          <w:rFonts w:asciiTheme="minorHAnsi" w:hAnsiTheme="minorHAnsi" w:cstheme="minorHAnsi"/>
          <w:sz w:val="20"/>
          <w:szCs w:val="20"/>
        </w:rPr>
      </w:pPr>
      <w:r w:rsidRPr="00A119BB">
        <w:rPr>
          <w:rFonts w:asciiTheme="minorHAnsi" w:hAnsiTheme="minorHAnsi" w:cstheme="minorHAnsi"/>
          <w:sz w:val="20"/>
          <w:szCs w:val="20"/>
        </w:rPr>
        <w:t xml:space="preserve">2. </w:t>
      </w:r>
      <w:r w:rsidRPr="00A119BB">
        <w:rPr>
          <w:rFonts w:asciiTheme="minorHAnsi" w:hAnsiTheme="minorHAnsi" w:cstheme="minorHAnsi"/>
          <w:sz w:val="20"/>
        </w:rPr>
        <w:t>S TO IZJAVO</w:t>
      </w:r>
    </w:p>
    <w:p w14:paraId="467F7C00" w14:textId="2F5BC730" w:rsidR="00785936" w:rsidRDefault="00E56B6E">
      <w:pPr>
        <w:contextualSpacing/>
        <w:rPr>
          <w:rFonts w:asciiTheme="minorHAnsi" w:hAnsiTheme="minorHAnsi" w:cstheme="minorHAnsi"/>
          <w:sz w:val="20"/>
        </w:rPr>
      </w:pPr>
      <w:r w:rsidRPr="00A119BB">
        <w:rPr>
          <w:rFonts w:asciiTheme="minorHAnsi" w:hAnsiTheme="minorHAnsi" w:cstheme="minorHAnsi"/>
          <w:b/>
          <w:bCs/>
          <w:sz w:val="20"/>
        </w:rPr>
        <w:t>pisno izključno in neomejeno prenašamo</w:t>
      </w:r>
      <w:r w:rsidRPr="00A119BB">
        <w:rPr>
          <w:rFonts w:asciiTheme="minorHAnsi" w:hAnsiTheme="minorHAnsi" w:cstheme="minorHAnsi"/>
          <w:sz w:val="20"/>
        </w:rPr>
        <w:t xml:space="preserve"> na gospodarski subjekt (podpisnik ponudbe) vse svoje materialne avtorske pravice iz 22. člena ZASP, pod pogojem sklenitve </w:t>
      </w:r>
      <w:r w:rsidR="004B08EB" w:rsidRPr="00A119BB">
        <w:rPr>
          <w:rFonts w:asciiTheme="minorHAnsi" w:hAnsiTheme="minorHAnsi" w:cstheme="minorHAnsi"/>
          <w:color w:val="000000"/>
          <w:sz w:val="20"/>
          <w:shd w:val="clear" w:color="auto" w:fill="FFFFFF"/>
        </w:rPr>
        <w:t>ene od z razpisno dokumentacijo predvidenih pogodb med naročnikom in gospodarskim subjektom</w:t>
      </w:r>
      <w:r w:rsidR="004B08EB" w:rsidRPr="00A119BB">
        <w:rPr>
          <w:rFonts w:asciiTheme="minorHAnsi" w:hAnsiTheme="minorHAnsi" w:cstheme="minorHAnsi"/>
          <w:color w:val="000000"/>
          <w:sz w:val="20"/>
          <w:u w:val="single"/>
          <w:shd w:val="clear" w:color="auto" w:fill="FFFFFF"/>
        </w:rPr>
        <w:t>,</w:t>
      </w:r>
      <w:r w:rsidRPr="00A119BB">
        <w:rPr>
          <w:rFonts w:asciiTheme="minorHAnsi" w:hAnsiTheme="minorHAnsi" w:cstheme="minorHAnsi"/>
          <w:sz w:val="20"/>
        </w:rPr>
        <w:t xml:space="preserve"> ter ob tem gospodarskemu subjektu podajamo dovoljenje za nadaljnji prenos pravic na naročnika v </w:t>
      </w:r>
      <w:proofErr w:type="spellStart"/>
      <w:r w:rsidRPr="00A119BB">
        <w:rPr>
          <w:rFonts w:asciiTheme="minorHAnsi" w:hAnsiTheme="minorHAnsi" w:cstheme="minorHAnsi"/>
          <w:sz w:val="20"/>
        </w:rPr>
        <w:t>obsegu,ki</w:t>
      </w:r>
      <w:proofErr w:type="spellEnd"/>
      <w:r w:rsidRPr="00A119BB">
        <w:rPr>
          <w:rFonts w:asciiTheme="minorHAnsi" w:hAnsiTheme="minorHAnsi" w:cstheme="minorHAnsi"/>
          <w:sz w:val="20"/>
        </w:rPr>
        <w:t xml:space="preserve"> gospodarskemu subjektu omogoča izpolnitev obveznosti po točki 4.24. razpisne dokumentacije za natečaj (»Bistvene zahteve naročnika kot bodo navedene v pogodbi o izdelave projektne dokumentacije / Lastništvo in avtorstvo projektne</w:t>
      </w:r>
      <w:r>
        <w:rPr>
          <w:rFonts w:asciiTheme="minorHAnsi" w:hAnsiTheme="minorHAnsi" w:cstheme="minorHAnsi"/>
          <w:sz w:val="20"/>
        </w:rPr>
        <w:t xml:space="preserve"> </w:t>
      </w:r>
      <w:r>
        <w:rPr>
          <w:rFonts w:asciiTheme="minorHAnsi" w:hAnsiTheme="minorHAnsi" w:cstheme="minorHAnsi"/>
          <w:sz w:val="20"/>
        </w:rPr>
        <w:t xml:space="preserve">dokumentacije«). </w:t>
      </w:r>
    </w:p>
    <w:p w14:paraId="23C4E9AA" w14:textId="77777777" w:rsidR="00785936"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Default="00E56B6E">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pPr>
        <w:pStyle w:val="Odstavekseznama"/>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pPr>
        <w:pStyle w:val="Odstavekseznama"/>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9" w:name="_Hlk90993405"/>
      <w:r>
        <w:rPr>
          <w:rFonts w:asciiTheme="minorHAnsi" w:hAnsiTheme="minorHAnsi" w:cstheme="minorHAnsi"/>
          <w:bCs/>
          <w:sz w:val="20"/>
          <w:szCs w:val="20"/>
        </w:rPr>
        <w:t xml:space="preserve">(ki ni nujno enak gospodarskemu subjektu) </w:t>
      </w:r>
      <w:bookmarkEnd w:id="9"/>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4EF2D525" w14:textId="77777777" w:rsidR="00785936" w:rsidRDefault="00E56B6E">
      <w:pPr>
        <w:pStyle w:val="Odstavekseznama"/>
        <w:numPr>
          <w:ilvl w:val="0"/>
          <w:numId w:val="20"/>
        </w:numPr>
        <w:autoSpaceDE w:val="0"/>
        <w:spacing w:after="0"/>
        <w:rPr>
          <w:rFonts w:asciiTheme="minorHAnsi" w:hAnsiTheme="minorHAnsi" w:cstheme="minorHAnsi"/>
          <w:bCs/>
          <w:iCs/>
          <w:sz w:val="20"/>
        </w:rPr>
      </w:pPr>
      <w:bookmarkStart w:id="10" w:name="_Hlk90993422"/>
      <w:r>
        <w:rPr>
          <w:rFonts w:asciiTheme="minorHAnsi" w:hAnsiTheme="minorHAnsi" w:cstheme="minorHAnsi"/>
          <w:sz w:val="14"/>
          <w:szCs w:val="14"/>
          <w:lang w:eastAsia="sl-SI" w:bidi="th-TH"/>
        </w:rPr>
        <w:t xml:space="preserve"> </w:t>
      </w:r>
      <w:bookmarkStart w:id="11" w:name="_Hlk94519366"/>
      <w:r>
        <w:rPr>
          <w:rFonts w:asciiTheme="minorHAnsi" w:hAnsiTheme="minorHAnsi" w:cstheme="minorHAnsi"/>
          <w:sz w:val="20"/>
          <w:szCs w:val="20"/>
          <w:lang w:eastAsia="sl-SI" w:bidi="th-TH"/>
        </w:rPr>
        <w:t>razen v primeru potrebe po odstranitvi metapodatkov v *.</w:t>
      </w:r>
      <w:proofErr w:type="spellStart"/>
      <w:r>
        <w:rPr>
          <w:rFonts w:asciiTheme="minorHAnsi" w:hAnsiTheme="minorHAnsi" w:cstheme="minorHAnsi"/>
          <w:sz w:val="20"/>
          <w:szCs w:val="20"/>
          <w:lang w:eastAsia="sl-SI" w:bidi="th-TH"/>
        </w:rPr>
        <w:t>dwg</w:t>
      </w:r>
      <w:proofErr w:type="spellEnd"/>
      <w:r>
        <w:rPr>
          <w:rFonts w:asciiTheme="minorHAnsi" w:hAnsiTheme="minorHAnsi" w:cstheme="minorHAnsi"/>
          <w:sz w:val="20"/>
          <w:szCs w:val="20"/>
          <w:lang w:eastAsia="sl-SI" w:bidi="th-TH"/>
        </w:rPr>
        <w:t xml:space="preserve"> oz. *.</w:t>
      </w:r>
      <w:proofErr w:type="spellStart"/>
      <w:r>
        <w:rPr>
          <w:rFonts w:asciiTheme="minorHAnsi" w:hAnsiTheme="minorHAnsi" w:cstheme="minorHAnsi"/>
          <w:sz w:val="20"/>
          <w:szCs w:val="20"/>
          <w:lang w:eastAsia="sl-SI" w:bidi="th-TH"/>
        </w:rPr>
        <w:t>dxf</w:t>
      </w:r>
      <w:proofErr w:type="spellEnd"/>
      <w:r>
        <w:rPr>
          <w:rFonts w:asciiTheme="minorHAnsi" w:hAnsiTheme="minorHAnsi" w:cstheme="minorHAnsi"/>
          <w:sz w:val="20"/>
          <w:szCs w:val="20"/>
          <w:lang w:eastAsia="sl-SI" w:bidi="th-TH"/>
        </w:rPr>
        <w:t xml:space="preserve"> datotekah (zadnja alineja 1. točke te priloge) brez našega predhodnega pisnega dovoljenja</w:t>
      </w:r>
      <w:r>
        <w:rPr>
          <w:rFonts w:asciiTheme="minorHAnsi" w:hAnsiTheme="minorHAnsi" w:cstheme="minorHAnsi"/>
          <w:sz w:val="14"/>
          <w:szCs w:val="14"/>
          <w:lang w:eastAsia="sl-SI" w:bidi="th-TH"/>
        </w:rPr>
        <w:t xml:space="preserve"> </w:t>
      </w:r>
      <w:r>
        <w:rPr>
          <w:rFonts w:asciiTheme="minorHAnsi" w:hAnsiTheme="minorHAnsi" w:cstheme="minorHAnsi"/>
          <w:sz w:val="20"/>
          <w:lang w:eastAsia="sl-SI" w:bidi="th-TH"/>
        </w:rPr>
        <w:t>ne dovolimo reproduciranja datotek *.</w:t>
      </w:r>
      <w:proofErr w:type="spellStart"/>
      <w:r>
        <w:rPr>
          <w:rFonts w:asciiTheme="minorHAnsi" w:hAnsiTheme="minorHAnsi" w:cstheme="minorHAnsi"/>
          <w:sz w:val="20"/>
          <w:lang w:eastAsia="sl-SI" w:bidi="th-TH"/>
        </w:rPr>
        <w:t>dwg</w:t>
      </w:r>
      <w:proofErr w:type="spellEnd"/>
      <w:r>
        <w:rPr>
          <w:rFonts w:asciiTheme="minorHAnsi" w:hAnsiTheme="minorHAnsi" w:cstheme="minorHAnsi"/>
          <w:sz w:val="20"/>
          <w:lang w:eastAsia="sl-SI" w:bidi="th-TH"/>
        </w:rPr>
        <w:t xml:space="preserve"> oz. *.</w:t>
      </w:r>
      <w:proofErr w:type="spellStart"/>
      <w:r>
        <w:rPr>
          <w:rFonts w:asciiTheme="minorHAnsi" w:hAnsiTheme="minorHAnsi" w:cstheme="minorHAnsi"/>
          <w:sz w:val="20"/>
          <w:lang w:eastAsia="sl-SI" w:bidi="th-TH"/>
        </w:rPr>
        <w:t>dxf</w:t>
      </w:r>
      <w:proofErr w:type="spellEnd"/>
      <w:r>
        <w:rPr>
          <w:rFonts w:asciiTheme="minorHAnsi" w:hAnsiTheme="minorHAnsi" w:cstheme="minorHAnsi"/>
          <w:sz w:val="20"/>
          <w:lang w:eastAsia="sl-SI" w:bidi="th-TH"/>
        </w:rPr>
        <w:t xml:space="preserve"> in ne dajemo dovoljenja za shranitev teh datotek v elektronski obliki (2. odst. 76. člena ZASP),</w:t>
      </w:r>
      <w:r>
        <w:rPr>
          <w:rFonts w:asciiTheme="minorHAnsi" w:hAnsiTheme="minorHAnsi" w:cstheme="minorHAnsi"/>
          <w:sz w:val="24"/>
          <w:szCs w:val="24"/>
          <w:lang w:eastAsia="sl-SI" w:bidi="th-TH"/>
        </w:rPr>
        <w:t xml:space="preserve"> </w:t>
      </w:r>
    </w:p>
    <w:bookmarkEnd w:id="10"/>
    <w:bookmarkEnd w:id="11"/>
    <w:p w14:paraId="54E7DC02"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iCs/>
          <w:sz w:val="20"/>
        </w:rPr>
        <w:t xml:space="preserve">se izrecno strinjamo, </w:t>
      </w:r>
      <w:r>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5DF02452" w14:textId="77777777" w:rsidR="00785936" w:rsidRDefault="00785936">
      <w:pPr>
        <w:autoSpaceDE w:val="0"/>
        <w:rPr>
          <w:rFonts w:asciiTheme="minorHAnsi" w:hAnsiTheme="minorHAnsi" w:cstheme="minorHAnsi"/>
          <w:b/>
          <w:bCs/>
          <w:sz w:val="20"/>
        </w:rPr>
      </w:pPr>
    </w:p>
    <w:p w14:paraId="60AE57B2" w14:textId="77777777" w:rsidR="00785936" w:rsidRDefault="00E56B6E">
      <w:pPr>
        <w:autoSpaceDE w:val="0"/>
        <w:ind w:left="426" w:hanging="426"/>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1B6735D0" w14:textId="77777777" w:rsidR="00785936" w:rsidRDefault="00785936">
      <w:pPr>
        <w:autoSpaceDE w:val="0"/>
        <w:rPr>
          <w:rFonts w:asciiTheme="minorHAnsi" w:hAnsiTheme="minorHAnsi" w:cstheme="minorHAnsi"/>
          <w:b/>
          <w:bCs/>
          <w:sz w:val="12"/>
          <w:szCs w:val="12"/>
        </w:rPr>
      </w:pPr>
    </w:p>
    <w:p w14:paraId="6188207C" w14:textId="77777777" w:rsidR="00785936" w:rsidRDefault="00E56B6E">
      <w:pPr>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E533087" w14:textId="44D7F3E0" w:rsidR="00785936" w:rsidRDefault="0035577D">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 xml:space="preserve">Vodja projektiranja : </w:t>
      </w:r>
      <w:r w:rsidR="00E56B6E">
        <w:rPr>
          <w:rFonts w:asciiTheme="minorHAnsi" w:hAnsiTheme="minorHAnsi" w:cstheme="minorHAnsi"/>
          <w:i/>
          <w:sz w:val="16"/>
          <w:szCs w:val="16"/>
        </w:rPr>
        <w:t>ime, priimek, strokovni naslov</w:t>
      </w:r>
      <w:r w:rsidR="00E56B6E">
        <w:rPr>
          <w:rFonts w:asciiTheme="minorHAnsi" w:hAnsiTheme="minorHAnsi" w:cstheme="minorHAnsi"/>
          <w:i/>
          <w:sz w:val="16"/>
          <w:szCs w:val="16"/>
        </w:rPr>
        <w:tab/>
        <w:t>podpis</w:t>
      </w:r>
    </w:p>
    <w:p w14:paraId="18799212"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0AE58D0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35F8914"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231A87B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4BD4CA26"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D5BF1C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0B56BD81"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19B0B46A"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B0602FA"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20ACFAB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71A829D"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F1195DB"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0AEBDB7"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6AB0D012"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1C2B4464"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42EB81DA"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5FE153A5" w14:textId="77777777" w:rsidR="00785936" w:rsidRDefault="00785936">
      <w:pPr>
        <w:tabs>
          <w:tab w:val="right" w:pos="8789"/>
        </w:tabs>
        <w:autoSpaceDE w:val="0"/>
        <w:ind w:left="426"/>
        <w:rPr>
          <w:rFonts w:asciiTheme="minorHAnsi" w:hAnsiTheme="minorHAnsi" w:cstheme="minorHAnsi"/>
          <w:b/>
          <w:bCs/>
          <w:i/>
          <w:sz w:val="20"/>
        </w:rPr>
      </w:pPr>
    </w:p>
    <w:p w14:paraId="6252DDC5" w14:textId="77777777" w:rsidR="00785936" w:rsidRDefault="00E56B6E">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t xml:space="preserve">Imena drugih sodelujočih oseb, sodelavcev, konzultantov, izvedencev ipd. </w:t>
      </w:r>
    </w:p>
    <w:p w14:paraId="2012BFEF" w14:textId="77777777" w:rsidR="00785936" w:rsidRDefault="00E56B6E">
      <w:pPr>
        <w:autoSpaceDE w:val="0"/>
        <w:ind w:left="426"/>
        <w:jc w:val="left"/>
        <w:rPr>
          <w:rFonts w:asciiTheme="minorHAnsi" w:hAnsiTheme="minorHAnsi" w:cstheme="minorHAnsi"/>
          <w:i/>
          <w:sz w:val="16"/>
          <w:szCs w:val="16"/>
        </w:rPr>
      </w:pPr>
      <w:r>
        <w:rPr>
          <w:rFonts w:asciiTheme="minorHAnsi" w:hAnsiTheme="minorHAnsi" w:cstheme="minorHAnsi"/>
          <w:i/>
          <w:sz w:val="16"/>
          <w:szCs w:val="16"/>
        </w:rPr>
        <w:t xml:space="preserve">Ime, Priimek, naziv, morebitno podjetje </w:t>
      </w:r>
    </w:p>
    <w:p w14:paraId="0A5A06D9" w14:textId="77777777" w:rsidR="00785936" w:rsidRDefault="00785936">
      <w:pPr>
        <w:autoSpaceDE w:val="0"/>
        <w:ind w:left="426"/>
        <w:jc w:val="left"/>
        <w:rPr>
          <w:rFonts w:asciiTheme="minorHAnsi" w:hAnsiTheme="minorHAnsi" w:cstheme="minorHAnsi"/>
          <w:bCs/>
          <w:i/>
          <w:sz w:val="20"/>
        </w:rPr>
      </w:pPr>
    </w:p>
    <w:p w14:paraId="3AC57033" w14:textId="77777777" w:rsidR="00785936" w:rsidRDefault="00E56B6E">
      <w:pPr>
        <w:autoSpaceDE w:val="0"/>
        <w:ind w:left="426"/>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436E254D" w14:textId="77777777" w:rsidR="00785936" w:rsidRDefault="00785936">
      <w:pPr>
        <w:autoSpaceDE w:val="0"/>
        <w:ind w:left="426"/>
        <w:jc w:val="left"/>
        <w:rPr>
          <w:rFonts w:asciiTheme="minorHAnsi" w:hAnsiTheme="minorHAnsi" w:cstheme="minorHAnsi"/>
          <w:bCs/>
          <w:i/>
          <w:sz w:val="20"/>
        </w:rPr>
      </w:pPr>
    </w:p>
    <w:p w14:paraId="7399CD7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6E6C4DE8" w14:textId="77777777" w:rsidR="00785936" w:rsidRDefault="00785936">
      <w:pPr>
        <w:autoSpaceDE w:val="0"/>
        <w:ind w:left="426"/>
        <w:jc w:val="left"/>
        <w:rPr>
          <w:rFonts w:asciiTheme="minorHAnsi" w:hAnsiTheme="minorHAnsi" w:cstheme="minorHAnsi"/>
          <w:bCs/>
          <w:i/>
          <w:sz w:val="20"/>
        </w:rPr>
      </w:pPr>
    </w:p>
    <w:p w14:paraId="4BF5AAE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2AAA2FDE" w14:textId="77777777" w:rsidR="00785936" w:rsidRDefault="00785936">
      <w:pPr>
        <w:autoSpaceDE w:val="0"/>
        <w:ind w:left="426"/>
        <w:jc w:val="left"/>
        <w:rPr>
          <w:rFonts w:asciiTheme="minorHAnsi" w:hAnsiTheme="minorHAnsi" w:cstheme="minorHAnsi"/>
          <w:bCs/>
          <w:i/>
          <w:sz w:val="20"/>
        </w:rPr>
      </w:pPr>
    </w:p>
    <w:p w14:paraId="5DFB2A38"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078F86A1" w14:textId="77777777" w:rsidR="00785936" w:rsidRDefault="00785936">
      <w:pPr>
        <w:autoSpaceDE w:val="0"/>
        <w:ind w:left="426"/>
        <w:jc w:val="left"/>
        <w:rPr>
          <w:rFonts w:asciiTheme="minorHAnsi" w:hAnsiTheme="minorHAnsi" w:cstheme="minorHAnsi"/>
          <w:bCs/>
          <w:i/>
          <w:sz w:val="20"/>
        </w:rPr>
      </w:pPr>
    </w:p>
    <w:p w14:paraId="282C91A0"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50DB775F" w14:textId="77777777" w:rsidR="00785936" w:rsidRDefault="00785936">
      <w:pPr>
        <w:autoSpaceDE w:val="0"/>
        <w:ind w:left="426"/>
        <w:jc w:val="left"/>
        <w:rPr>
          <w:rFonts w:asciiTheme="minorHAnsi" w:hAnsiTheme="minorHAnsi" w:cstheme="minorHAnsi"/>
          <w:bCs/>
          <w:i/>
          <w:sz w:val="20"/>
        </w:rPr>
      </w:pPr>
    </w:p>
    <w:p w14:paraId="0E7F65F6"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487737CD" w14:textId="77777777" w:rsidR="00785936" w:rsidRDefault="00785936">
      <w:pPr>
        <w:autoSpaceDE w:val="0"/>
        <w:ind w:left="426"/>
        <w:jc w:val="left"/>
        <w:rPr>
          <w:rFonts w:asciiTheme="minorHAnsi" w:hAnsiTheme="minorHAnsi" w:cstheme="minorHAnsi"/>
          <w:bCs/>
          <w:i/>
          <w:sz w:val="20"/>
        </w:rPr>
      </w:pPr>
    </w:p>
    <w:p w14:paraId="20A49E79"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66604A1E" w14:textId="77777777" w:rsidR="00785936" w:rsidRDefault="00785936">
      <w:pPr>
        <w:autoSpaceDE w:val="0"/>
        <w:ind w:left="426"/>
        <w:jc w:val="left"/>
        <w:rPr>
          <w:rFonts w:asciiTheme="minorHAnsi" w:hAnsiTheme="minorHAnsi" w:cstheme="minorHAnsi"/>
          <w:bCs/>
          <w:i/>
          <w:sz w:val="20"/>
        </w:rPr>
      </w:pPr>
    </w:p>
    <w:p w14:paraId="170849A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33FE3C99" w14:textId="77777777" w:rsidR="00785936" w:rsidRDefault="00785936">
      <w:pPr>
        <w:autoSpaceDE w:val="0"/>
        <w:ind w:left="425"/>
        <w:jc w:val="left"/>
        <w:rPr>
          <w:rFonts w:asciiTheme="minorHAnsi" w:hAnsiTheme="minorHAnsi" w:cstheme="minorHAnsi"/>
          <w:bCs/>
          <w:sz w:val="20"/>
        </w:rPr>
      </w:pPr>
    </w:p>
    <w:p w14:paraId="3B678483" w14:textId="77777777" w:rsidR="00785936" w:rsidRDefault="00785936">
      <w:pPr>
        <w:autoSpaceDE w:val="0"/>
        <w:rPr>
          <w:rFonts w:asciiTheme="minorHAnsi" w:hAnsiTheme="minorHAnsi" w:cstheme="minorHAnsi"/>
          <w:b/>
          <w:bCs/>
          <w:sz w:val="20"/>
        </w:rPr>
      </w:pPr>
    </w:p>
    <w:p w14:paraId="0D5361A5" w14:textId="77777777" w:rsidR="00785936" w:rsidRDefault="00785936">
      <w:pPr>
        <w:autoSpaceDE w:val="0"/>
        <w:rPr>
          <w:rFonts w:asciiTheme="minorHAnsi" w:hAnsiTheme="minorHAnsi" w:cstheme="minorHAnsi"/>
          <w:b/>
          <w:bCs/>
          <w:sz w:val="20"/>
        </w:rPr>
      </w:pPr>
    </w:p>
    <w:p w14:paraId="52D5B86E" w14:textId="77777777" w:rsidR="00785936" w:rsidRDefault="00785936">
      <w:pPr>
        <w:autoSpaceDE w:val="0"/>
        <w:rPr>
          <w:rFonts w:asciiTheme="minorHAnsi" w:hAnsiTheme="minorHAnsi" w:cstheme="minorHAnsi"/>
          <w:b/>
          <w:bCs/>
          <w:sz w:val="20"/>
        </w:rPr>
      </w:pPr>
    </w:p>
    <w:p w14:paraId="66999E61" w14:textId="55887841" w:rsidR="001660A1" w:rsidRPr="00321F2C" w:rsidRDefault="001660A1" w:rsidP="001660A1">
      <w:pPr>
        <w:pBdr>
          <w:bottom w:val="single" w:sz="4" w:space="1" w:color="000000"/>
        </w:pBdr>
        <w:jc w:val="left"/>
        <w:rPr>
          <w:rFonts w:asciiTheme="minorHAnsi" w:hAnsiTheme="minorHAnsi" w:cstheme="minorHAnsi"/>
          <w:b/>
          <w:bCs/>
          <w:i/>
          <w:sz w:val="20"/>
        </w:rPr>
      </w:pPr>
      <w:r w:rsidRPr="00321F2C">
        <w:rPr>
          <w:rFonts w:asciiTheme="minorHAnsi" w:hAnsiTheme="minorHAnsi" w:cstheme="minorHAnsi"/>
          <w:b/>
          <w:bCs/>
          <w:i/>
          <w:sz w:val="20"/>
        </w:rPr>
        <w:t>e-naslov za posredovanje obvestila o izidu natečaja:</w:t>
      </w:r>
    </w:p>
    <w:p w14:paraId="2E5DD0DF" w14:textId="77777777" w:rsidR="001660A1" w:rsidRDefault="001660A1" w:rsidP="001660A1">
      <w:pPr>
        <w:jc w:val="left"/>
        <w:rPr>
          <w:rFonts w:asciiTheme="minorHAnsi" w:hAnsiTheme="minorHAnsi" w:cstheme="minorHAnsi"/>
          <w:sz w:val="20"/>
        </w:rPr>
      </w:pPr>
    </w:p>
    <w:p w14:paraId="6C11245B" w14:textId="77777777" w:rsidR="00785936" w:rsidRDefault="00785936">
      <w:pPr>
        <w:autoSpaceDE w:val="0"/>
        <w:rPr>
          <w:rFonts w:asciiTheme="minorHAnsi" w:hAnsiTheme="minorHAnsi" w:cstheme="minorHAnsi"/>
          <w:b/>
          <w:bCs/>
          <w:sz w:val="20"/>
        </w:rPr>
      </w:pPr>
    </w:p>
    <w:p w14:paraId="68ACB370" w14:textId="77777777" w:rsidR="00785936" w:rsidRDefault="00785936">
      <w:pPr>
        <w:autoSpaceDE w:val="0"/>
        <w:rPr>
          <w:rFonts w:asciiTheme="minorHAnsi" w:hAnsiTheme="minorHAnsi" w:cstheme="minorHAnsi"/>
          <w:b/>
          <w:bCs/>
          <w:sz w:val="20"/>
        </w:rPr>
      </w:pPr>
    </w:p>
    <w:p w14:paraId="446CBD9B" w14:textId="77777777" w:rsidR="00785936" w:rsidRDefault="00785936">
      <w:pPr>
        <w:autoSpaceDE w:val="0"/>
        <w:rPr>
          <w:rFonts w:asciiTheme="minorHAnsi" w:hAnsiTheme="minorHAnsi" w:cstheme="minorHAnsi"/>
          <w:b/>
          <w:bCs/>
          <w:sz w:val="20"/>
        </w:rPr>
      </w:pPr>
    </w:p>
    <w:p w14:paraId="4596619E"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352BCD3B"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xml:space="preserve"> tistih sodelujočih avtorjev, ki dajejo privolitev za takšno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obdelavo in z njo soglašajo.</w:t>
      </w:r>
    </w:p>
    <w:p w14:paraId="6C6D1A4F" w14:textId="77777777" w:rsidR="002374FD" w:rsidRDefault="002374FD" w:rsidP="002374FD">
      <w:pPr>
        <w:autoSpaceDE w:val="0"/>
        <w:rPr>
          <w:rFonts w:asciiTheme="minorHAnsi" w:hAnsiTheme="minorHAnsi" w:cstheme="minorHAnsi"/>
          <w:b/>
          <w:bCs/>
          <w:sz w:val="20"/>
        </w:rPr>
      </w:pPr>
    </w:p>
    <w:p w14:paraId="30974CA6" w14:textId="77777777" w:rsidR="002374FD" w:rsidRDefault="002374FD" w:rsidP="002374FD">
      <w:pPr>
        <w:autoSpaceDE w:val="0"/>
        <w:rPr>
          <w:rFonts w:asciiTheme="minorHAnsi" w:hAnsiTheme="minorHAnsi" w:cstheme="minorHAnsi"/>
          <w:b/>
          <w:bCs/>
          <w:sz w:val="20"/>
        </w:rPr>
      </w:pPr>
    </w:p>
    <w:p w14:paraId="37645133" w14:textId="77777777" w:rsidR="002374FD" w:rsidRDefault="002374FD" w:rsidP="002374FD">
      <w:pPr>
        <w:autoSpaceDE w:val="0"/>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1E8BE3A7" w14:textId="77777777" w:rsidR="002374FD" w:rsidRDefault="002374FD" w:rsidP="002374FD">
      <w:pPr>
        <w:autoSpaceDE w:val="0"/>
        <w:rPr>
          <w:rFonts w:asciiTheme="minorHAnsi" w:hAnsiTheme="minorHAnsi" w:cstheme="minorHAnsi"/>
          <w:sz w:val="20"/>
        </w:rPr>
      </w:pPr>
    </w:p>
    <w:p w14:paraId="450C05CD" w14:textId="77777777" w:rsidR="00785936" w:rsidRDefault="00785936">
      <w:pPr>
        <w:autoSpaceDE w:val="0"/>
        <w:rPr>
          <w:rFonts w:asciiTheme="minorHAnsi" w:hAnsiTheme="minorHAnsi" w:cstheme="minorHAnsi"/>
          <w:b/>
          <w:bCs/>
          <w:sz w:val="20"/>
        </w:rPr>
      </w:pPr>
    </w:p>
    <w:p w14:paraId="794753A6" w14:textId="77777777" w:rsidR="00785936" w:rsidRDefault="00E56B6E">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Pr>
          <w:rFonts w:asciiTheme="minorHAnsi" w:hAnsiTheme="minorHAnsi" w:cstheme="minorHAnsi"/>
          <w:i/>
          <w:sz w:val="16"/>
          <w:szCs w:val="16"/>
        </w:rPr>
        <w:t>u.d.i.a</w:t>
      </w:r>
      <w:proofErr w:type="spellEnd"/>
      <w:r>
        <w:rPr>
          <w:rFonts w:asciiTheme="minorHAnsi" w:hAnsiTheme="minorHAnsi" w:cstheme="minorHAnsi"/>
          <w:i/>
          <w:sz w:val="16"/>
          <w:szCs w:val="16"/>
        </w:rPr>
        <w:t>.) (</w:t>
      </w:r>
      <w:hyperlink r:id="rId8"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pPr>
        <w:autoSpaceDE w:val="0"/>
        <w:ind w:left="360"/>
        <w:jc w:val="left"/>
        <w:rPr>
          <w:rFonts w:asciiTheme="minorHAnsi" w:hAnsiTheme="minorHAnsi" w:cstheme="minorHAnsi"/>
          <w:i/>
          <w:sz w:val="16"/>
          <w:szCs w:val="16"/>
        </w:rPr>
      </w:pPr>
    </w:p>
    <w:p w14:paraId="499156D3" w14:textId="77777777" w:rsidR="00785936" w:rsidRDefault="00785936">
      <w:pPr>
        <w:jc w:val="left"/>
        <w:rPr>
          <w:rFonts w:asciiTheme="minorHAnsi" w:hAnsiTheme="minorHAnsi" w:cstheme="minorHAnsi"/>
          <w:b/>
          <w:sz w:val="16"/>
          <w:szCs w:val="16"/>
        </w:rPr>
      </w:pPr>
    </w:p>
    <w:p w14:paraId="67BCB24B" w14:textId="77777777" w:rsidR="00785936" w:rsidRDefault="00E56B6E">
      <w:pPr>
        <w:jc w:val="left"/>
        <w:rPr>
          <w:rFonts w:asciiTheme="minorHAnsi" w:hAnsiTheme="minorHAnsi" w:cstheme="minorHAnsi"/>
          <w:sz w:val="16"/>
          <w:szCs w:val="16"/>
        </w:rPr>
      </w:pPr>
      <w:r>
        <w:rPr>
          <w:rFonts w:asciiTheme="minorHAnsi" w:hAnsiTheme="minorHAnsi" w:cstheme="minorHAnsi"/>
          <w:b/>
          <w:sz w:val="16"/>
          <w:szCs w:val="16"/>
        </w:rPr>
        <w:t>Navodilo:</w:t>
      </w:r>
    </w:p>
    <w:p w14:paraId="4D10D8B0" w14:textId="77777777" w:rsidR="00785936" w:rsidRDefault="00E56B6E">
      <w:pPr>
        <w:jc w:val="left"/>
        <w:rPr>
          <w:rFonts w:asciiTheme="minorHAnsi" w:hAnsiTheme="minorHAnsi" w:cstheme="minorHAnsi"/>
          <w:i/>
          <w:sz w:val="16"/>
          <w:szCs w:val="16"/>
        </w:rPr>
      </w:pPr>
      <w:r>
        <w:rPr>
          <w:rFonts w:asciiTheme="minorHAnsi" w:hAnsiTheme="minorHAnsi" w:cstheme="minorHAnsi"/>
          <w:i/>
          <w:sz w:val="16"/>
          <w:szCs w:val="16"/>
        </w:rPr>
        <w:t>Izpolnjeno in podpisano vložite v kuverto »AVTOR«, DOC. verzijo obrazca oddajte na elektronskem nosilcu in vložite v kuverto AVTOR.</w:t>
      </w:r>
    </w:p>
    <w:p w14:paraId="1A55B1EE" w14:textId="77777777" w:rsidR="00785936" w:rsidRDefault="00785936">
      <w:pPr>
        <w:jc w:val="left"/>
        <w:rPr>
          <w:rFonts w:asciiTheme="minorHAnsi" w:hAnsiTheme="minorHAnsi" w:cstheme="minorHAnsi"/>
          <w:i/>
          <w:sz w:val="20"/>
        </w:rPr>
      </w:pPr>
    </w:p>
    <w:p w14:paraId="6497B0B4" w14:textId="77777777" w:rsidR="00785936" w:rsidRDefault="00785936">
      <w:pPr>
        <w:rPr>
          <w:rFonts w:asciiTheme="minorHAnsi" w:hAnsiTheme="minorHAnsi" w:cstheme="minorHAnsi"/>
        </w:rPr>
      </w:pPr>
    </w:p>
    <w:p w14:paraId="2A62E0E7" w14:textId="77777777" w:rsidR="00785936" w:rsidRDefault="00785936">
      <w:pPr>
        <w:ind w:left="709"/>
        <w:rPr>
          <w:rFonts w:asciiTheme="minorHAnsi" w:hAnsiTheme="minorHAnsi" w:cstheme="minorHAnsi"/>
          <w:sz w:val="20"/>
          <w:highlight w:val="green"/>
        </w:rPr>
      </w:pPr>
    </w:p>
    <w:p w14:paraId="2E5ACCE5" w14:textId="77777777" w:rsidR="00785936" w:rsidRDefault="00785936">
      <w:pPr>
        <w:rPr>
          <w:rFonts w:asciiTheme="minorHAnsi" w:hAnsiTheme="minorHAnsi" w:cstheme="minorHAnsi"/>
        </w:rPr>
        <w:sectPr w:rsidR="00785936">
          <w:footerReference w:type="default" r:id="rId10"/>
          <w:pgSz w:w="11906" w:h="16838"/>
          <w:pgMar w:top="1418" w:right="709" w:bottom="851" w:left="1418" w:header="708" w:footer="347" w:gutter="0"/>
          <w:cols w:space="708"/>
          <w:docGrid w:linePitch="600" w:charSpace="36864"/>
        </w:sectPr>
      </w:pPr>
    </w:p>
    <w:p w14:paraId="6C7331E6" w14:textId="77777777" w:rsidR="00785936" w:rsidRDefault="00E56B6E">
      <w:pPr>
        <w:pStyle w:val="NaslovPRILOGE"/>
        <w:rPr>
          <w:rFonts w:asciiTheme="minorHAnsi" w:hAnsiTheme="minorHAnsi" w:cstheme="minorHAnsi"/>
        </w:rPr>
      </w:pPr>
      <w:bookmarkStart w:id="12" w:name="__RefHeading___Toc343103494"/>
      <w:bookmarkStart w:id="13" w:name="_Toc468394602"/>
      <w:bookmarkStart w:id="14" w:name="_Toc485980465"/>
      <w:bookmarkStart w:id="15" w:name="_Toc129170351"/>
      <w:r>
        <w:rPr>
          <w:rFonts w:asciiTheme="minorHAnsi" w:hAnsiTheme="minorHAnsi" w:cstheme="minorHAnsi"/>
        </w:rPr>
        <w:t>Priloga</w:t>
      </w:r>
      <w:r>
        <w:rPr>
          <w:rFonts w:asciiTheme="minorHAnsi" w:hAnsiTheme="minorHAnsi" w:cstheme="minorHAnsi"/>
        </w:rPr>
        <w:tab/>
        <w:t>PONUDBA</w:t>
      </w:r>
      <w:r>
        <w:rPr>
          <w:rFonts w:asciiTheme="minorHAnsi" w:hAnsiTheme="minorHAnsi" w:cstheme="minorHAnsi"/>
        </w:rPr>
        <w:tab/>
        <w:t>šifra</w:t>
      </w:r>
      <w:bookmarkEnd w:id="12"/>
      <w:bookmarkEnd w:id="13"/>
      <w:bookmarkEnd w:id="14"/>
      <w:bookmarkEnd w:id="15"/>
    </w:p>
    <w:p w14:paraId="1A4E340D" w14:textId="77777777" w:rsidR="00785936" w:rsidRDefault="00E56B6E">
      <w:pPr>
        <w:rPr>
          <w:rFonts w:asciiTheme="minorHAnsi" w:hAnsiTheme="minorHAnsi" w:cstheme="minorHAnsi"/>
          <w:b/>
          <w:sz w:val="28"/>
          <w:szCs w:val="28"/>
        </w:rPr>
      </w:pPr>
      <w:r>
        <w:rPr>
          <w:rFonts w:asciiTheme="minorHAnsi" w:hAnsiTheme="minorHAnsi" w:cstheme="minorHAnsi"/>
          <w:b/>
          <w:sz w:val="28"/>
          <w:szCs w:val="28"/>
        </w:rPr>
        <w:t xml:space="preserve">INFORMATIVNA PONUDBA ZA IZDELAVO PROJEKTNE DOKUMENTACIJE ZA </w:t>
      </w:r>
    </w:p>
    <w:p w14:paraId="69183C74" w14:textId="77777777" w:rsidR="00D07655" w:rsidRDefault="00D07655" w:rsidP="00D07655">
      <w:pPr>
        <w:jc w:val="left"/>
        <w:rPr>
          <w:rFonts w:asciiTheme="minorHAnsi" w:hAnsiTheme="minorHAnsi" w:cstheme="minorHAnsi"/>
          <w:caps/>
          <w:sz w:val="20"/>
        </w:rPr>
      </w:pPr>
      <w:r w:rsidRPr="009422C1">
        <w:rPr>
          <w:rFonts w:asciiTheme="minorHAnsi" w:hAnsiTheme="minorHAnsi" w:cstheme="minorHAnsi"/>
          <w:caps/>
          <w:sz w:val="20"/>
        </w:rPr>
        <w:t>JAVNI, PROJEKTNI, ENOSTOPENJSKI NATEČAJ ZA IZBIRO STROKOVNO NAJPRIMERNEJŠE REŠITVE ZA:</w:t>
      </w:r>
    </w:p>
    <w:p w14:paraId="61D423B4" w14:textId="77777777" w:rsidR="00D07655" w:rsidRDefault="00D07655" w:rsidP="00D07655">
      <w:pPr>
        <w:jc w:val="left"/>
        <w:rPr>
          <w:rFonts w:asciiTheme="minorHAnsi" w:hAnsiTheme="minorHAnsi" w:cstheme="minorHAnsi"/>
          <w:caps/>
          <w:szCs w:val="22"/>
        </w:rPr>
      </w:pPr>
    </w:p>
    <w:p w14:paraId="226A8A02" w14:textId="77777777" w:rsidR="00D07655" w:rsidRDefault="00D07655" w:rsidP="00D07655">
      <w:pPr>
        <w:tabs>
          <w:tab w:val="left" w:pos="709"/>
        </w:tabs>
        <w:jc w:val="left"/>
        <w:rPr>
          <w:rFonts w:asciiTheme="minorHAnsi" w:hAnsiTheme="minorHAnsi" w:cstheme="minorHAnsi"/>
          <w:b/>
          <w:sz w:val="20"/>
        </w:rPr>
      </w:pPr>
      <w:r w:rsidRPr="009422C1">
        <w:rPr>
          <w:rFonts w:asciiTheme="minorHAnsi" w:hAnsiTheme="minorHAnsi" w:cstheme="minorHAnsi"/>
          <w:b/>
          <w:caps/>
          <w:sz w:val="28"/>
          <w:szCs w:val="28"/>
          <w:lang w:eastAsia="en-US"/>
        </w:rPr>
        <w:t>slovenski paviljon EXPO 2025</w:t>
      </w:r>
      <w:r>
        <w:rPr>
          <w:rFonts w:asciiTheme="minorHAnsi" w:hAnsiTheme="minorHAnsi" w:cstheme="minorHAnsi"/>
          <w:b/>
          <w:caps/>
          <w:sz w:val="28"/>
          <w:szCs w:val="28"/>
          <w:lang w:eastAsia="en-US"/>
        </w:rPr>
        <w:t xml:space="preserve"> </w:t>
      </w:r>
    </w:p>
    <w:p w14:paraId="7B08E3CB" w14:textId="77777777" w:rsidR="00785936" w:rsidRDefault="00785936">
      <w:pPr>
        <w:jc w:val="left"/>
        <w:rPr>
          <w:rFonts w:asciiTheme="minorHAnsi" w:hAnsiTheme="minorHAnsi" w:cstheme="minorHAnsi"/>
          <w:b/>
          <w:caps/>
          <w:sz w:val="28"/>
          <w:szCs w:val="28"/>
          <w:lang w:eastAsia="en-US"/>
        </w:rPr>
      </w:pPr>
    </w:p>
    <w:p w14:paraId="6F0BFCD2" w14:textId="77777777" w:rsidR="00785936" w:rsidRDefault="00E56B6E">
      <w:pPr>
        <w:rPr>
          <w:rFonts w:asciiTheme="minorHAnsi" w:hAnsiTheme="minorHAnsi" w:cstheme="minorHAnsi"/>
          <w:sz w:val="20"/>
        </w:rPr>
      </w:pPr>
      <w:r>
        <w:rPr>
          <w:rFonts w:asciiTheme="minorHAnsi" w:hAnsiTheme="minorHAnsi" w:cstheme="minorHAnsi"/>
          <w:sz w:val="20"/>
        </w:rPr>
        <w:t>Št. informativne ponudbe________________________, z dne _______________</w:t>
      </w:r>
    </w:p>
    <w:p w14:paraId="39EEED57" w14:textId="77777777" w:rsidR="00785936" w:rsidRDefault="00785936">
      <w:pPr>
        <w:rPr>
          <w:rFonts w:asciiTheme="minorHAnsi" w:hAnsiTheme="minorHAnsi" w:cstheme="minorHAnsi"/>
          <w:b/>
          <w:sz w:val="20"/>
        </w:rPr>
      </w:pPr>
    </w:p>
    <w:p w14:paraId="1E13EF8F" w14:textId="08BA4192" w:rsidR="00785936" w:rsidRDefault="00E56B6E">
      <w:pPr>
        <w:rPr>
          <w:rFonts w:asciiTheme="minorHAnsi" w:hAnsiTheme="minorHAnsi" w:cstheme="minorHAnsi"/>
          <w:b/>
          <w:sz w:val="20"/>
        </w:rPr>
      </w:pPr>
      <w:r>
        <w:rPr>
          <w:rFonts w:asciiTheme="minorHAnsi" w:hAnsiTheme="minorHAnsi" w:cstheme="minorHAnsi"/>
          <w:b/>
          <w:sz w:val="20"/>
        </w:rPr>
        <w:t xml:space="preserve">Projektno dokumentacijo bomo izdelali v obsegu ter s sestavnimi deli kot je navedeno v tem obrazcu, upoštevajoč vse bistvene zahteve naročnika kot so navedene v </w:t>
      </w:r>
      <w:r w:rsidRPr="004D0866">
        <w:rPr>
          <w:rFonts w:asciiTheme="minorHAnsi" w:hAnsiTheme="minorHAnsi" w:cstheme="minorHAnsi"/>
          <w:b/>
          <w:sz w:val="20"/>
        </w:rPr>
        <w:t>točk</w:t>
      </w:r>
      <w:r w:rsidR="0036462C">
        <w:rPr>
          <w:rFonts w:asciiTheme="minorHAnsi" w:hAnsiTheme="minorHAnsi" w:cstheme="minorHAnsi"/>
          <w:b/>
          <w:sz w:val="20"/>
        </w:rPr>
        <w:t>ah 4.23. in</w:t>
      </w:r>
      <w:r w:rsidRPr="004D0866">
        <w:rPr>
          <w:rFonts w:asciiTheme="minorHAnsi" w:hAnsiTheme="minorHAnsi" w:cstheme="minorHAnsi"/>
          <w:b/>
          <w:sz w:val="20"/>
        </w:rPr>
        <w:t xml:space="preserve"> 4.24.</w:t>
      </w:r>
      <w:r>
        <w:rPr>
          <w:rFonts w:asciiTheme="minorHAnsi" w:hAnsiTheme="minorHAnsi" w:cstheme="minorHAnsi"/>
          <w:b/>
          <w:sz w:val="20"/>
        </w:rPr>
        <w:t xml:space="preserve"> natečajnih pogojev za</w:t>
      </w:r>
      <w:r w:rsidR="00D07655" w:rsidRPr="00D07655">
        <w:rPr>
          <w:rFonts w:asciiTheme="minorHAnsi" w:hAnsiTheme="minorHAnsi" w:cstheme="minorHAnsi"/>
          <w:iCs/>
          <w:sz w:val="20"/>
        </w:rPr>
        <w:t xml:space="preserve"> </w:t>
      </w:r>
      <w:r w:rsidR="00D07655" w:rsidRPr="00F212F2">
        <w:rPr>
          <w:rFonts w:asciiTheme="minorHAnsi" w:hAnsiTheme="minorHAnsi" w:cstheme="minorHAnsi"/>
          <w:iCs/>
          <w:sz w:val="20"/>
        </w:rPr>
        <w:t xml:space="preserve">izvedbo Slovenskega paviljona na svetovni razstavi EXPO 2025 v </w:t>
      </w:r>
      <w:proofErr w:type="spellStart"/>
      <w:r w:rsidR="00D07655" w:rsidRPr="00F212F2">
        <w:rPr>
          <w:rFonts w:asciiTheme="minorHAnsi" w:hAnsiTheme="minorHAnsi" w:cstheme="minorHAnsi"/>
          <w:iCs/>
          <w:sz w:val="20"/>
        </w:rPr>
        <w:t>Osaki</w:t>
      </w:r>
      <w:proofErr w:type="spellEnd"/>
      <w:r w:rsidR="00D07655" w:rsidRPr="00F212F2">
        <w:rPr>
          <w:rFonts w:asciiTheme="minorHAnsi" w:hAnsiTheme="minorHAnsi" w:cstheme="minorHAnsi"/>
          <w:iCs/>
          <w:sz w:val="20"/>
        </w:rPr>
        <w:t xml:space="preserve"> </w:t>
      </w:r>
      <w:r>
        <w:rPr>
          <w:rFonts w:asciiTheme="minorHAnsi" w:hAnsiTheme="minorHAnsi" w:cstheme="minorHAnsi"/>
          <w:b/>
          <w:sz w:val="20"/>
        </w:rPr>
        <w:t xml:space="preserve">in za navedeno ceno </w:t>
      </w:r>
      <w:r>
        <w:rPr>
          <w:rFonts w:asciiTheme="minorHAnsi" w:hAnsiTheme="minorHAnsi" w:cstheme="minorHAnsi"/>
          <w:sz w:val="20"/>
        </w:rPr>
        <w:t>(ponudnik vpiše ponudbeno ceno v evrih, zaokroženo na dve decimalni mesti)</w:t>
      </w:r>
      <w:r>
        <w:rPr>
          <w:rFonts w:asciiTheme="minorHAnsi" w:hAnsiTheme="minorHAnsi" w:cstheme="minorHAnsi"/>
          <w:b/>
          <w:sz w:val="20"/>
        </w:rPr>
        <w:t>:</w:t>
      </w:r>
    </w:p>
    <w:p w14:paraId="64ACCB00" w14:textId="0651A0D0" w:rsidR="004D0866" w:rsidRDefault="004D0866">
      <w:pPr>
        <w:rPr>
          <w:rFonts w:asciiTheme="minorHAnsi" w:hAnsiTheme="minorHAnsi" w:cstheme="minorHAnsi"/>
          <w:bCs/>
          <w:iCs/>
          <w:sz w:val="20"/>
          <w:u w:val="single"/>
        </w:rPr>
      </w:pPr>
    </w:p>
    <w:tbl>
      <w:tblPr>
        <w:tblW w:w="938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5"/>
        <w:gridCol w:w="3969"/>
      </w:tblGrid>
      <w:tr w:rsidR="0036462C" w14:paraId="6A9CFFEE" w14:textId="77777777" w:rsidTr="005725D8">
        <w:trPr>
          <w:trHeight w:val="373"/>
        </w:trPr>
        <w:tc>
          <w:tcPr>
            <w:tcW w:w="541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1817506" w14:textId="77777777" w:rsidR="0036462C" w:rsidRDefault="0036462C" w:rsidP="005725D8">
            <w:pPr>
              <w:ind w:left="36" w:right="211"/>
              <w:rPr>
                <w:rFonts w:ascii="Calibri" w:eastAsia="Calibri" w:hAnsi="Calibri" w:cs="Calibri"/>
                <w:b/>
                <w:sz w:val="20"/>
              </w:rPr>
            </w:pPr>
            <w:r>
              <w:rPr>
                <w:rFonts w:ascii="Calibri" w:eastAsia="Calibri" w:hAnsi="Calibri" w:cs="Calibri"/>
                <w:b/>
                <w:sz w:val="20"/>
              </w:rPr>
              <w:t>Vrsta del</w:t>
            </w:r>
          </w:p>
        </w:tc>
        <w:tc>
          <w:tcPr>
            <w:tcW w:w="396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E735BFE" w14:textId="1009B5A5" w:rsidR="0036462C" w:rsidRDefault="00750DB6" w:rsidP="005725D8">
            <w:pPr>
              <w:ind w:left="140"/>
              <w:rPr>
                <w:rFonts w:ascii="Calibri" w:eastAsia="Calibri" w:hAnsi="Calibri" w:cs="Calibri"/>
                <w:b/>
                <w:sz w:val="20"/>
              </w:rPr>
            </w:pPr>
            <w:r>
              <w:rPr>
                <w:rFonts w:asciiTheme="minorHAnsi" w:hAnsiTheme="minorHAnsi" w:cstheme="minorHAnsi"/>
                <w:b/>
                <w:sz w:val="20"/>
              </w:rPr>
              <w:t>CENA BREZ DDV</w:t>
            </w:r>
          </w:p>
        </w:tc>
      </w:tr>
      <w:tr w:rsidR="0036462C" w14:paraId="7FE0F72E" w14:textId="77777777" w:rsidTr="005725D8">
        <w:trPr>
          <w:trHeight w:val="373"/>
        </w:trPr>
        <w:tc>
          <w:tcPr>
            <w:tcW w:w="5415" w:type="dxa"/>
            <w:tcBorders>
              <w:top w:val="single" w:sz="4" w:space="0" w:color="000000"/>
              <w:left w:val="single" w:sz="4" w:space="0" w:color="000000"/>
              <w:bottom w:val="single" w:sz="4" w:space="0" w:color="000000"/>
              <w:right w:val="single" w:sz="4" w:space="0" w:color="000000"/>
            </w:tcBorders>
            <w:vAlign w:val="center"/>
          </w:tcPr>
          <w:p w14:paraId="6BC307C9" w14:textId="77777777" w:rsidR="0036462C" w:rsidRPr="00A119BB" w:rsidRDefault="0036462C" w:rsidP="005725D8">
            <w:pPr>
              <w:ind w:right="211"/>
              <w:rPr>
                <w:rFonts w:asciiTheme="minorHAnsi" w:eastAsia="SimSun" w:hAnsiTheme="minorHAnsi" w:cstheme="minorHAnsi"/>
                <w:bCs/>
                <w:sz w:val="20"/>
              </w:rPr>
            </w:pPr>
            <w:r w:rsidRPr="00A119BB">
              <w:rPr>
                <w:rFonts w:asciiTheme="minorHAnsi" w:eastAsia="Calibri" w:hAnsiTheme="minorHAnsi" w:cstheme="minorHAnsi"/>
                <w:sz w:val="20"/>
              </w:rPr>
              <w:t>dopolnjena idejna zasnova (</w:t>
            </w:r>
            <w:proofErr w:type="spellStart"/>
            <w:r w:rsidRPr="00A119BB">
              <w:rPr>
                <w:rFonts w:asciiTheme="minorHAnsi" w:eastAsia="Calibri" w:hAnsiTheme="minorHAnsi" w:cstheme="minorHAnsi"/>
                <w:b/>
                <w:sz w:val="20"/>
              </w:rPr>
              <w:t>dop</w:t>
            </w:r>
            <w:proofErr w:type="spellEnd"/>
            <w:r w:rsidRPr="00A119BB">
              <w:rPr>
                <w:rFonts w:asciiTheme="minorHAnsi" w:eastAsia="Calibri" w:hAnsiTheme="minorHAnsi" w:cstheme="minorHAnsi"/>
                <w:b/>
                <w:sz w:val="20"/>
              </w:rPr>
              <w:t xml:space="preserve"> IDZ</w:t>
            </w:r>
            <w:r w:rsidRPr="00A119BB">
              <w:rPr>
                <w:rFonts w:asciiTheme="minorHAnsi" w:eastAsia="Calibri" w:hAnsiTheme="minorHAnsi" w:cstheme="minorHAnsi"/>
                <w:sz w:val="20"/>
              </w:rPr>
              <w:t>) kot dopolnitev natečajnega elaborata, ki upošteva pripombe in usmeritve ocenjevalne komisije</w:t>
            </w:r>
            <w:r w:rsidRPr="00A119BB">
              <w:rPr>
                <w:rFonts w:asciiTheme="minorHAnsi" w:eastAsia="SimSun" w:hAnsiTheme="minorHAnsi" w:cstheme="minorHAnsi"/>
                <w:bCs/>
                <w:sz w:val="20"/>
              </w:rPr>
              <w:t xml:space="preserve"> </w:t>
            </w:r>
          </w:p>
          <w:p w14:paraId="340E9744" w14:textId="77777777" w:rsidR="0036462C" w:rsidRPr="00A119BB" w:rsidRDefault="0036462C" w:rsidP="005725D8">
            <w:pPr>
              <w:ind w:right="211"/>
              <w:rPr>
                <w:rFonts w:asciiTheme="minorHAnsi" w:eastAsia="SimSun" w:hAnsiTheme="minorHAnsi" w:cstheme="minorHAnsi"/>
                <w:bCs/>
                <w:sz w:val="20"/>
              </w:rPr>
            </w:pPr>
            <w:r w:rsidRPr="00A119BB">
              <w:rPr>
                <w:rFonts w:asciiTheme="minorHAnsi" w:eastAsia="SimSun" w:hAnsiTheme="minorHAnsi" w:cstheme="minorHAnsi"/>
                <w:bCs/>
                <w:sz w:val="20"/>
              </w:rPr>
              <w:t>in</w:t>
            </w:r>
          </w:p>
          <w:p w14:paraId="2ECDDF40" w14:textId="77777777" w:rsidR="0036462C" w:rsidRPr="00A119BB" w:rsidRDefault="0036462C" w:rsidP="005725D8">
            <w:pPr>
              <w:ind w:left="36" w:right="211"/>
              <w:rPr>
                <w:rFonts w:asciiTheme="minorHAnsi" w:eastAsia="Calibri" w:hAnsiTheme="minorHAnsi" w:cstheme="minorHAnsi"/>
                <w:sz w:val="20"/>
              </w:rPr>
            </w:pPr>
            <w:r w:rsidRPr="00A119BB">
              <w:rPr>
                <w:rFonts w:asciiTheme="minorHAnsi" w:eastAsia="SimSun" w:hAnsiTheme="minorHAnsi" w:cstheme="minorHAnsi"/>
                <w:bCs/>
                <w:sz w:val="20"/>
              </w:rPr>
              <w:t>delni idejni projekt (</w:t>
            </w:r>
            <w:r w:rsidRPr="00A119BB">
              <w:rPr>
                <w:rFonts w:asciiTheme="minorHAnsi" w:eastAsia="SimSun" w:hAnsiTheme="minorHAnsi" w:cstheme="minorHAnsi"/>
                <w:b/>
                <w:sz w:val="20"/>
              </w:rPr>
              <w:t>del</w:t>
            </w:r>
            <w:r w:rsidRPr="00A119BB">
              <w:rPr>
                <w:rFonts w:asciiTheme="minorHAnsi" w:eastAsia="SimSun" w:hAnsiTheme="minorHAnsi" w:cstheme="minorHAnsi"/>
                <w:bCs/>
                <w:sz w:val="20"/>
              </w:rPr>
              <w:t xml:space="preserve"> </w:t>
            </w:r>
            <w:r w:rsidRPr="00A119BB">
              <w:rPr>
                <w:rFonts w:asciiTheme="minorHAnsi" w:eastAsia="SimSun" w:hAnsiTheme="minorHAnsi" w:cstheme="minorHAnsi"/>
                <w:b/>
                <w:sz w:val="20"/>
              </w:rPr>
              <w:t>IDP</w:t>
            </w:r>
            <w:r w:rsidRPr="00A119BB">
              <w:rPr>
                <w:rFonts w:asciiTheme="minorHAnsi" w:eastAsia="SimSun" w:hAnsiTheme="minorHAnsi" w:cstheme="minorHAnsi"/>
                <w:bCs/>
                <w:sz w:val="20"/>
              </w:rPr>
              <w:t xml:space="preserve">) izdelan na podlagi </w:t>
            </w:r>
            <w:proofErr w:type="spellStart"/>
            <w:r w:rsidRPr="00A119BB">
              <w:rPr>
                <w:rFonts w:asciiTheme="minorHAnsi" w:eastAsia="SimSun" w:hAnsiTheme="minorHAnsi" w:cstheme="minorHAnsi"/>
                <w:bCs/>
                <w:sz w:val="20"/>
              </w:rPr>
              <w:t>dop</w:t>
            </w:r>
            <w:proofErr w:type="spellEnd"/>
            <w:r w:rsidRPr="00A119BB">
              <w:rPr>
                <w:rFonts w:asciiTheme="minorHAnsi" w:eastAsia="SimSun" w:hAnsiTheme="minorHAnsi" w:cstheme="minorHAnsi"/>
                <w:bCs/>
                <w:sz w:val="20"/>
              </w:rPr>
              <w:t xml:space="preserve"> IDZ in dopolnjen z vsemi potrebnimi tehničnimi, konceptualnimi in oblikovnimi elementi ter usmeritvami, za </w:t>
            </w:r>
            <w:proofErr w:type="spellStart"/>
            <w:r w:rsidRPr="00A119BB">
              <w:rPr>
                <w:rFonts w:asciiTheme="minorHAnsi" w:eastAsia="Calibri" w:hAnsiTheme="minorHAnsi" w:cstheme="minorHAnsi"/>
                <w:sz w:val="20"/>
              </w:rPr>
              <w:t>za</w:t>
            </w:r>
            <w:proofErr w:type="spellEnd"/>
            <w:r w:rsidRPr="00A119BB">
              <w:rPr>
                <w:rFonts w:asciiTheme="minorHAnsi" w:eastAsia="Calibri" w:hAnsiTheme="minorHAnsi" w:cstheme="minorHAnsi"/>
                <w:sz w:val="20"/>
              </w:rPr>
              <w:t xml:space="preserve"> izvedbo paviljona z notranjo opremo in zunanjo ureditvijo vključno s konceptom razgradnje paviljona po navodilih organizatorja,</w:t>
            </w:r>
          </w:p>
          <w:p w14:paraId="2AFA6208" w14:textId="77777777" w:rsidR="0036462C" w:rsidRPr="00A119BB" w:rsidRDefault="0036462C" w:rsidP="005725D8">
            <w:pPr>
              <w:ind w:right="211"/>
              <w:rPr>
                <w:rFonts w:asciiTheme="minorHAnsi" w:eastAsia="SimSun" w:hAnsiTheme="minorHAnsi" w:cstheme="minorHAnsi"/>
                <w:bCs/>
                <w:sz w:val="20"/>
              </w:rPr>
            </w:pPr>
            <w:r w:rsidRPr="00A119BB">
              <w:rPr>
                <w:rFonts w:asciiTheme="minorHAnsi" w:eastAsia="SimSun" w:hAnsiTheme="minorHAnsi" w:cstheme="minorHAnsi"/>
                <w:bCs/>
                <w:sz w:val="20"/>
              </w:rPr>
              <w:t>na podlagi katerega bo mogoče oceniti GOI stroške in pristopiti k izdelavi projekta za izvedbo (PZI)</w:t>
            </w:r>
          </w:p>
          <w:p w14:paraId="628FA731" w14:textId="77777777" w:rsidR="0036462C" w:rsidRPr="00A119BB" w:rsidRDefault="0036462C" w:rsidP="005725D8">
            <w:pPr>
              <w:ind w:right="211"/>
              <w:rPr>
                <w:rFonts w:ascii="Calibri" w:eastAsia="Calibri" w:hAnsi="Calibri" w:cs="Calibri"/>
                <w:sz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DFE48" w14:textId="0AE5C48A" w:rsidR="0036462C" w:rsidRPr="00A119BB" w:rsidRDefault="0036462C" w:rsidP="005725D8">
            <w:pPr>
              <w:ind w:left="140"/>
              <w:rPr>
                <w:rFonts w:ascii="Calibri" w:eastAsia="Calibri" w:hAnsi="Calibri" w:cs="Calibri"/>
                <w:sz w:val="20"/>
              </w:rPr>
            </w:pPr>
            <w:r w:rsidRPr="00A119BB">
              <w:rPr>
                <w:rFonts w:asciiTheme="minorHAnsi" w:hAnsiTheme="minorHAnsi" w:cstheme="minorHAnsi"/>
                <w:b/>
                <w:bCs/>
                <w:sz w:val="20"/>
              </w:rPr>
              <w:t>000.000,00 EUR</w:t>
            </w:r>
          </w:p>
        </w:tc>
      </w:tr>
      <w:tr w:rsidR="00750DB6" w14:paraId="49E29926" w14:textId="77777777" w:rsidTr="00750DB6">
        <w:trPr>
          <w:trHeight w:val="373"/>
        </w:trPr>
        <w:tc>
          <w:tcPr>
            <w:tcW w:w="541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2BCA6D" w14:textId="0BA68317" w:rsidR="00750DB6" w:rsidRPr="00767099" w:rsidRDefault="00750DB6" w:rsidP="00750DB6">
            <w:pPr>
              <w:ind w:right="211"/>
              <w:rPr>
                <w:rFonts w:asciiTheme="minorHAnsi" w:eastAsia="Calibri" w:hAnsiTheme="minorHAnsi" w:cstheme="minorHAnsi"/>
                <w:sz w:val="20"/>
                <w:highlight w:val="yellow"/>
              </w:rPr>
            </w:pPr>
            <w:r>
              <w:rPr>
                <w:rFonts w:asciiTheme="minorHAnsi" w:hAnsiTheme="minorHAnsi"/>
                <w:sz w:val="20"/>
              </w:rPr>
              <w:t>22 %</w:t>
            </w:r>
            <w:r>
              <w:rPr>
                <w:rFonts w:asciiTheme="minorHAnsi" w:hAnsiTheme="minorHAnsi"/>
                <w:sz w:val="20"/>
              </w:rPr>
              <w:tab/>
              <w:t xml:space="preserve"> DDV </w:t>
            </w:r>
          </w:p>
        </w:tc>
        <w:tc>
          <w:tcPr>
            <w:tcW w:w="39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3017496" w14:textId="0DFFB63E" w:rsidR="00750DB6" w:rsidRPr="005E7CBB" w:rsidRDefault="00750DB6" w:rsidP="00750DB6">
            <w:pPr>
              <w:ind w:left="140"/>
              <w:rPr>
                <w:rFonts w:asciiTheme="minorHAnsi" w:hAnsiTheme="minorHAnsi" w:cstheme="minorHAnsi"/>
                <w:b/>
                <w:bCs/>
                <w:sz w:val="20"/>
              </w:rPr>
            </w:pPr>
            <w:r>
              <w:rPr>
                <w:rFonts w:asciiTheme="minorHAnsi" w:hAnsiTheme="minorHAnsi" w:cstheme="minorHAnsi"/>
                <w:sz w:val="20"/>
              </w:rPr>
              <w:t>000.000,00 EUR</w:t>
            </w:r>
          </w:p>
        </w:tc>
      </w:tr>
      <w:tr w:rsidR="00750DB6" w14:paraId="522040B7" w14:textId="77777777" w:rsidTr="00750DB6">
        <w:trPr>
          <w:trHeight w:val="373"/>
        </w:trPr>
        <w:tc>
          <w:tcPr>
            <w:tcW w:w="541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3C3613" w14:textId="25FF146F" w:rsidR="00750DB6" w:rsidRPr="00767099" w:rsidRDefault="00750DB6" w:rsidP="00750DB6">
            <w:pPr>
              <w:ind w:right="211"/>
              <w:rPr>
                <w:rFonts w:asciiTheme="minorHAnsi" w:eastAsia="Calibri" w:hAnsiTheme="minorHAnsi" w:cstheme="minorHAnsi"/>
                <w:sz w:val="20"/>
                <w:highlight w:val="yellow"/>
              </w:rPr>
            </w:pPr>
            <w:r>
              <w:rPr>
                <w:rFonts w:asciiTheme="minorHAnsi" w:hAnsiTheme="minorHAnsi"/>
                <w:b/>
                <w:sz w:val="20"/>
              </w:rPr>
              <w:t>SKUPAJ Z DDV</w:t>
            </w:r>
          </w:p>
        </w:tc>
        <w:tc>
          <w:tcPr>
            <w:tcW w:w="39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F33AB7" w14:textId="45BFAABC" w:rsidR="00750DB6" w:rsidRPr="005E7CBB" w:rsidRDefault="00750DB6" w:rsidP="00750DB6">
            <w:pPr>
              <w:ind w:left="140"/>
              <w:rPr>
                <w:rFonts w:asciiTheme="minorHAnsi" w:hAnsiTheme="minorHAnsi" w:cstheme="minorHAnsi"/>
                <w:b/>
                <w:bCs/>
                <w:sz w:val="20"/>
              </w:rPr>
            </w:pPr>
            <w:r w:rsidRPr="005E7CBB">
              <w:rPr>
                <w:rFonts w:asciiTheme="minorHAnsi" w:hAnsiTheme="minorHAnsi" w:cstheme="minorHAnsi"/>
                <w:b/>
                <w:bCs/>
                <w:sz w:val="20"/>
              </w:rPr>
              <w:t>000.000,00 EUR</w:t>
            </w:r>
          </w:p>
        </w:tc>
      </w:tr>
    </w:tbl>
    <w:p w14:paraId="44385BE2" w14:textId="5F8A23B3" w:rsidR="00750DB6" w:rsidRDefault="00750DB6"/>
    <w:p w14:paraId="12A00127" w14:textId="77777777" w:rsidR="00750DB6" w:rsidRDefault="00750DB6" w:rsidP="00750DB6">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1F58E9D8" w14:textId="77777777" w:rsidR="00750DB6" w:rsidRDefault="00750DB6" w:rsidP="00750DB6">
      <w:pPr>
        <w:tabs>
          <w:tab w:val="right" w:leader="dot" w:pos="9072"/>
        </w:tabs>
        <w:rPr>
          <w:rFonts w:asciiTheme="minorHAnsi" w:hAnsiTheme="minorHAnsi" w:cstheme="minorHAnsi"/>
          <w:sz w:val="20"/>
        </w:rPr>
      </w:pPr>
    </w:p>
    <w:p w14:paraId="310FD18C" w14:textId="77777777" w:rsidR="00750DB6" w:rsidRDefault="00750DB6" w:rsidP="00750DB6">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46E6A5AD" w14:textId="77777777" w:rsidR="00750DB6" w:rsidRDefault="00750DB6" w:rsidP="00750DB6">
      <w:pPr>
        <w:spacing w:line="276" w:lineRule="auto"/>
        <w:rPr>
          <w:rFonts w:asciiTheme="minorHAnsi" w:hAnsiTheme="minorHAnsi" w:cstheme="minorHAnsi"/>
          <w:sz w:val="20"/>
        </w:rPr>
      </w:pPr>
    </w:p>
    <w:p w14:paraId="10FD0251" w14:textId="77777777" w:rsidR="00750DB6" w:rsidRDefault="00750DB6"/>
    <w:tbl>
      <w:tblPr>
        <w:tblW w:w="938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5"/>
        <w:gridCol w:w="3969"/>
      </w:tblGrid>
      <w:tr w:rsidR="00750DB6" w14:paraId="1F4B4268" w14:textId="77777777" w:rsidTr="005725D8">
        <w:trPr>
          <w:trHeight w:val="373"/>
        </w:trPr>
        <w:tc>
          <w:tcPr>
            <w:tcW w:w="541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A618B4A" w14:textId="77777777" w:rsidR="00750DB6" w:rsidRDefault="00750DB6" w:rsidP="005725D8">
            <w:pPr>
              <w:ind w:left="36" w:right="211"/>
              <w:rPr>
                <w:rFonts w:ascii="Calibri" w:eastAsia="Calibri" w:hAnsi="Calibri" w:cs="Calibri"/>
                <w:b/>
                <w:sz w:val="20"/>
              </w:rPr>
            </w:pPr>
            <w:r>
              <w:rPr>
                <w:rFonts w:ascii="Calibri" w:eastAsia="Calibri" w:hAnsi="Calibri" w:cs="Calibri"/>
                <w:b/>
                <w:sz w:val="20"/>
              </w:rPr>
              <w:t>Vrsta del</w:t>
            </w:r>
          </w:p>
        </w:tc>
        <w:tc>
          <w:tcPr>
            <w:tcW w:w="396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B296D1A" w14:textId="2947962F" w:rsidR="00750DB6" w:rsidRDefault="00750DB6" w:rsidP="005725D8">
            <w:pPr>
              <w:ind w:left="140"/>
              <w:rPr>
                <w:rFonts w:ascii="Calibri" w:eastAsia="Calibri" w:hAnsi="Calibri" w:cs="Calibri"/>
                <w:b/>
                <w:sz w:val="20"/>
              </w:rPr>
            </w:pPr>
            <w:r>
              <w:rPr>
                <w:rFonts w:asciiTheme="minorHAnsi" w:hAnsiTheme="minorHAnsi" w:cstheme="minorHAnsi"/>
                <w:b/>
                <w:sz w:val="20"/>
              </w:rPr>
              <w:t>CENA BREZ DDV</w:t>
            </w:r>
          </w:p>
        </w:tc>
      </w:tr>
      <w:tr w:rsidR="0036462C" w14:paraId="26E1A7D2" w14:textId="77777777" w:rsidTr="005725D8">
        <w:trPr>
          <w:trHeight w:val="373"/>
        </w:trPr>
        <w:tc>
          <w:tcPr>
            <w:tcW w:w="5415" w:type="dxa"/>
            <w:tcBorders>
              <w:top w:val="single" w:sz="4" w:space="0" w:color="000000"/>
              <w:left w:val="single" w:sz="4" w:space="0" w:color="000000"/>
              <w:bottom w:val="single" w:sz="4" w:space="0" w:color="000000"/>
              <w:right w:val="single" w:sz="4" w:space="0" w:color="000000"/>
            </w:tcBorders>
            <w:vAlign w:val="center"/>
          </w:tcPr>
          <w:p w14:paraId="7477968B" w14:textId="5525954B" w:rsidR="0036462C" w:rsidRPr="00A119BB" w:rsidRDefault="0036462C" w:rsidP="00750DB6">
            <w:pPr>
              <w:ind w:right="211"/>
              <w:rPr>
                <w:rFonts w:asciiTheme="minorHAnsi" w:eastAsia="Calibri" w:hAnsiTheme="minorHAnsi" w:cstheme="minorHAnsi"/>
                <w:sz w:val="20"/>
              </w:rPr>
            </w:pPr>
            <w:r w:rsidRPr="00A119BB">
              <w:rPr>
                <w:rFonts w:asciiTheme="minorHAnsi" w:eastAsia="Calibri" w:hAnsiTheme="minorHAnsi" w:cstheme="minorHAnsi"/>
                <w:sz w:val="20"/>
              </w:rPr>
              <w:t>celotna projektna dokumentacija za izvedbo paviljona z notranjo opremo in zunanjo ureditvijo (</w:t>
            </w:r>
            <w:r w:rsidRPr="00A119BB">
              <w:rPr>
                <w:rFonts w:asciiTheme="minorHAnsi" w:eastAsia="Calibri" w:hAnsiTheme="minorHAnsi" w:cstheme="minorHAnsi"/>
                <w:b/>
                <w:sz w:val="20"/>
              </w:rPr>
              <w:t>PZI</w:t>
            </w:r>
            <w:r w:rsidRPr="00A119BB">
              <w:rPr>
                <w:rFonts w:asciiTheme="minorHAnsi" w:eastAsia="Calibri" w:hAnsiTheme="minorHAnsi" w:cstheme="minorHAnsi"/>
                <w:sz w:val="20"/>
              </w:rPr>
              <w:t xml:space="preserve">) </w:t>
            </w:r>
          </w:p>
          <w:p w14:paraId="179CB57B" w14:textId="77777777" w:rsidR="0036462C" w:rsidRPr="00A119BB" w:rsidRDefault="0036462C" w:rsidP="005725D8">
            <w:pPr>
              <w:ind w:left="36" w:right="211"/>
              <w:rPr>
                <w:rFonts w:asciiTheme="minorHAnsi" w:eastAsia="Calibri" w:hAnsiTheme="minorHAnsi" w:cstheme="minorHAnsi"/>
                <w:sz w:val="20"/>
              </w:rPr>
            </w:pPr>
            <w:r w:rsidRPr="00A119BB">
              <w:rPr>
                <w:rFonts w:asciiTheme="minorHAnsi" w:eastAsia="Calibri" w:hAnsiTheme="minorHAnsi" w:cstheme="minorHAnsi"/>
                <w:sz w:val="20"/>
              </w:rPr>
              <w:t xml:space="preserve">Vse vključno s vsemi potrebnimi načrti, tehničnim poročilom, izračuni, tehnološkimi in </w:t>
            </w:r>
            <w:proofErr w:type="spellStart"/>
            <w:r w:rsidRPr="00A119BB">
              <w:rPr>
                <w:rFonts w:asciiTheme="minorHAnsi" w:eastAsia="Calibri" w:hAnsiTheme="minorHAnsi" w:cstheme="minorHAnsi"/>
                <w:sz w:val="20"/>
              </w:rPr>
              <w:t>grafičnimo</w:t>
            </w:r>
            <w:proofErr w:type="spellEnd"/>
            <w:r w:rsidRPr="00A119BB">
              <w:rPr>
                <w:rFonts w:asciiTheme="minorHAnsi" w:eastAsia="Calibri" w:hAnsiTheme="minorHAnsi" w:cstheme="minorHAnsi"/>
                <w:sz w:val="20"/>
              </w:rPr>
              <w:t xml:space="preserve">-vizualnimi načrti ter načrti za digitalno opremo, popisi del, specifikacijami in drugimi potrebnimi elementi </w:t>
            </w:r>
          </w:p>
          <w:p w14:paraId="71EAE3E8" w14:textId="77777777" w:rsidR="0036462C" w:rsidRPr="00A119BB" w:rsidRDefault="0036462C" w:rsidP="005725D8">
            <w:pPr>
              <w:ind w:left="36" w:right="211"/>
              <w:rPr>
                <w:rFonts w:asciiTheme="minorHAnsi" w:eastAsia="Calibri" w:hAnsiTheme="minorHAnsi" w:cstheme="minorHAnsi"/>
                <w:sz w:val="20"/>
              </w:rPr>
            </w:pPr>
            <w:r w:rsidRPr="00A119BB">
              <w:rPr>
                <w:rFonts w:asciiTheme="minorHAnsi" w:eastAsia="Calibri" w:hAnsiTheme="minorHAnsi" w:cstheme="minorHAnsi"/>
                <w:sz w:val="20"/>
              </w:rPr>
              <w:t xml:space="preserve">za celovito in popolno izvedbo paviljona, notranje opreme in zunanje ureditve </w:t>
            </w:r>
          </w:p>
          <w:p w14:paraId="5B362C46" w14:textId="77777777" w:rsidR="0036462C" w:rsidRPr="00A119BB" w:rsidRDefault="0036462C" w:rsidP="005725D8">
            <w:pPr>
              <w:ind w:left="36" w:right="211"/>
              <w:rPr>
                <w:rFonts w:asciiTheme="minorHAnsi" w:eastAsia="Calibri" w:hAnsiTheme="minorHAnsi" w:cstheme="minorHAnsi"/>
                <w:sz w:val="20"/>
              </w:rPr>
            </w:pPr>
            <w:r w:rsidRPr="00A119BB">
              <w:rPr>
                <w:rFonts w:asciiTheme="minorHAnsi" w:eastAsia="Calibri" w:hAnsiTheme="minorHAnsi" w:cstheme="minorHAnsi"/>
                <w:sz w:val="20"/>
              </w:rPr>
              <w:t>vključno s projektom razgradnje paviljona po navodilih organizatorja</w:t>
            </w:r>
          </w:p>
          <w:p w14:paraId="484D4FF9" w14:textId="77777777" w:rsidR="0036462C" w:rsidRPr="00A119BB" w:rsidRDefault="0036462C" w:rsidP="005725D8">
            <w:pPr>
              <w:ind w:right="211"/>
              <w:rPr>
                <w:rFonts w:asciiTheme="minorHAnsi" w:eastAsia="Calibri" w:hAnsiTheme="minorHAnsi" w:cstheme="minorHAnsi"/>
                <w:sz w:val="20"/>
              </w:rPr>
            </w:pPr>
          </w:p>
          <w:p w14:paraId="5901D56D" w14:textId="77777777" w:rsidR="0036462C" w:rsidRPr="00A119BB" w:rsidRDefault="0036462C" w:rsidP="005725D8">
            <w:pPr>
              <w:ind w:left="36" w:right="211"/>
              <w:rPr>
                <w:rFonts w:ascii="Calibri" w:eastAsia="Calibri" w:hAnsi="Calibri" w:cs="Calibri"/>
                <w:sz w:val="20"/>
              </w:rPr>
            </w:pPr>
            <w:r w:rsidRPr="00A119BB">
              <w:rPr>
                <w:rFonts w:ascii="Calibri" w:eastAsia="Calibri" w:hAnsi="Calibri" w:cs="Calibri"/>
                <w:sz w:val="20"/>
              </w:rPr>
              <w:t xml:space="preserve">Cena projektne dokumentacije se v tej fazi poda za izvedbo dokumentacije skladno s tehničnimi standardi, ki veljajo za izdelavo PZI v Sloveniji in pod pogoji gradnje v Sloveniji. </w:t>
            </w:r>
          </w:p>
          <w:p w14:paraId="3665ABDD" w14:textId="77777777" w:rsidR="0036462C" w:rsidRPr="00A119BB" w:rsidRDefault="0036462C" w:rsidP="00750DB6">
            <w:pPr>
              <w:ind w:right="211"/>
              <w:rPr>
                <w:rFonts w:asciiTheme="minorHAnsi" w:eastAsia="Calibri" w:hAnsiTheme="minorHAnsi" w:cstheme="minorHAnsi"/>
                <w:sz w:val="20"/>
                <w:u w:val="single"/>
              </w:rPr>
            </w:pPr>
          </w:p>
          <w:p w14:paraId="757EFB06" w14:textId="77777777" w:rsidR="0036462C" w:rsidRPr="00A119BB" w:rsidRDefault="0036462C" w:rsidP="005725D8">
            <w:pPr>
              <w:ind w:left="36" w:right="211"/>
              <w:rPr>
                <w:rFonts w:ascii="Calibri" w:eastAsia="Calibri" w:hAnsi="Calibri" w:cs="Calibri"/>
                <w:sz w:val="20"/>
                <w:u w:val="single"/>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FE57" w14:textId="1CB9D970" w:rsidR="0036462C" w:rsidRDefault="00750DB6" w:rsidP="005725D8">
            <w:pPr>
              <w:rPr>
                <w:rFonts w:ascii="Calibri" w:eastAsia="Calibri" w:hAnsi="Calibri" w:cs="Calibri"/>
                <w:sz w:val="20"/>
              </w:rPr>
            </w:pPr>
            <w:r w:rsidRPr="00A119BB">
              <w:rPr>
                <w:rFonts w:asciiTheme="minorHAnsi" w:hAnsiTheme="minorHAnsi" w:cstheme="minorHAnsi"/>
                <w:b/>
                <w:bCs/>
                <w:sz w:val="20"/>
              </w:rPr>
              <w:t>000.000,00 EUR</w:t>
            </w:r>
            <w:r w:rsidRPr="00A119BB" w:rsidDel="00770C75">
              <w:rPr>
                <w:rFonts w:ascii="Calibri" w:eastAsia="Calibri" w:hAnsi="Calibri" w:cs="Calibri"/>
                <w:sz w:val="20"/>
              </w:rPr>
              <w:t xml:space="preserve"> </w:t>
            </w:r>
          </w:p>
          <w:p w14:paraId="46402BEB" w14:textId="77777777" w:rsidR="0036462C" w:rsidRPr="00EC595A" w:rsidRDefault="0036462C" w:rsidP="005725D8">
            <w:pPr>
              <w:rPr>
                <w:rFonts w:ascii="Calibri" w:eastAsia="Calibri" w:hAnsi="Calibri" w:cs="Calibri"/>
                <w:sz w:val="20"/>
              </w:rPr>
            </w:pPr>
          </w:p>
        </w:tc>
      </w:tr>
      <w:tr w:rsidR="00750DB6" w14:paraId="6A11A8DA" w14:textId="77777777" w:rsidTr="00750DB6">
        <w:trPr>
          <w:trHeight w:val="373"/>
        </w:trPr>
        <w:tc>
          <w:tcPr>
            <w:tcW w:w="541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A7E5554" w14:textId="707ED73F" w:rsidR="00750DB6" w:rsidRPr="00750DB6" w:rsidRDefault="00750DB6" w:rsidP="00750DB6">
            <w:pPr>
              <w:ind w:right="211"/>
              <w:rPr>
                <w:rFonts w:asciiTheme="minorHAnsi" w:eastAsia="Calibri" w:hAnsiTheme="minorHAnsi" w:cstheme="minorHAnsi"/>
                <w:sz w:val="20"/>
                <w:highlight w:val="yellow"/>
              </w:rPr>
            </w:pPr>
            <w:r>
              <w:rPr>
                <w:rFonts w:asciiTheme="minorHAnsi" w:hAnsiTheme="minorHAnsi"/>
                <w:sz w:val="20"/>
              </w:rPr>
              <w:t>22 %</w:t>
            </w:r>
            <w:r>
              <w:rPr>
                <w:rFonts w:asciiTheme="minorHAnsi" w:hAnsiTheme="minorHAnsi"/>
                <w:sz w:val="20"/>
              </w:rPr>
              <w:tab/>
              <w:t xml:space="preserve"> DDV </w:t>
            </w:r>
          </w:p>
        </w:tc>
        <w:tc>
          <w:tcPr>
            <w:tcW w:w="39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9C6669" w14:textId="4D148771" w:rsidR="00750DB6" w:rsidRPr="005E7CBB" w:rsidRDefault="00750DB6" w:rsidP="00750DB6">
            <w:pPr>
              <w:rPr>
                <w:rFonts w:asciiTheme="minorHAnsi" w:hAnsiTheme="minorHAnsi" w:cstheme="minorHAnsi"/>
                <w:b/>
                <w:bCs/>
                <w:sz w:val="20"/>
              </w:rPr>
            </w:pPr>
            <w:r>
              <w:rPr>
                <w:rFonts w:asciiTheme="minorHAnsi" w:hAnsiTheme="minorHAnsi" w:cstheme="minorHAnsi"/>
                <w:sz w:val="20"/>
              </w:rPr>
              <w:t>000.000,00 EUR</w:t>
            </w:r>
          </w:p>
        </w:tc>
      </w:tr>
      <w:tr w:rsidR="00750DB6" w14:paraId="575CD238" w14:textId="77777777" w:rsidTr="00750DB6">
        <w:trPr>
          <w:trHeight w:val="373"/>
        </w:trPr>
        <w:tc>
          <w:tcPr>
            <w:tcW w:w="541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FB6ACB3" w14:textId="279CE81F" w:rsidR="00750DB6" w:rsidRPr="00750DB6" w:rsidRDefault="00750DB6" w:rsidP="00750DB6">
            <w:pPr>
              <w:ind w:right="211"/>
              <w:rPr>
                <w:rFonts w:asciiTheme="minorHAnsi" w:eastAsia="Calibri" w:hAnsiTheme="minorHAnsi" w:cstheme="minorHAnsi"/>
                <w:sz w:val="20"/>
                <w:highlight w:val="yellow"/>
              </w:rPr>
            </w:pPr>
            <w:r>
              <w:rPr>
                <w:rFonts w:asciiTheme="minorHAnsi" w:hAnsiTheme="minorHAnsi"/>
                <w:b/>
                <w:sz w:val="20"/>
              </w:rPr>
              <w:t>SKUPAJ Z DDV</w:t>
            </w:r>
          </w:p>
        </w:tc>
        <w:tc>
          <w:tcPr>
            <w:tcW w:w="39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0C426B" w14:textId="4981C095" w:rsidR="00750DB6" w:rsidRPr="005E7CBB" w:rsidRDefault="00750DB6" w:rsidP="00750DB6">
            <w:pPr>
              <w:rPr>
                <w:rFonts w:asciiTheme="minorHAnsi" w:hAnsiTheme="minorHAnsi" w:cstheme="minorHAnsi"/>
                <w:b/>
                <w:bCs/>
                <w:sz w:val="20"/>
              </w:rPr>
            </w:pPr>
            <w:r w:rsidRPr="005E7CBB">
              <w:rPr>
                <w:rFonts w:asciiTheme="minorHAnsi" w:hAnsiTheme="minorHAnsi" w:cstheme="minorHAnsi"/>
                <w:b/>
                <w:bCs/>
                <w:sz w:val="20"/>
              </w:rPr>
              <w:t>000.000,00 EUR</w:t>
            </w:r>
          </w:p>
        </w:tc>
      </w:tr>
    </w:tbl>
    <w:p w14:paraId="04931020" w14:textId="18DE56D2" w:rsidR="0036462C" w:rsidRDefault="0036462C">
      <w:pPr>
        <w:rPr>
          <w:rFonts w:asciiTheme="minorHAnsi" w:hAnsiTheme="minorHAnsi" w:cstheme="minorHAnsi"/>
          <w:bCs/>
          <w:iCs/>
          <w:sz w:val="20"/>
          <w:u w:val="single"/>
        </w:rPr>
      </w:pPr>
    </w:p>
    <w:p w14:paraId="4B4C2263"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42D01DE3" w14:textId="77777777" w:rsidR="00785936" w:rsidRDefault="00785936">
      <w:pPr>
        <w:tabs>
          <w:tab w:val="right" w:leader="dot" w:pos="9072"/>
        </w:tabs>
        <w:rPr>
          <w:rFonts w:asciiTheme="minorHAnsi" w:hAnsiTheme="minorHAnsi" w:cstheme="minorHAnsi"/>
          <w:sz w:val="20"/>
        </w:rPr>
      </w:pPr>
    </w:p>
    <w:p w14:paraId="451752D9"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2AD23051" w14:textId="77777777" w:rsidR="00785936" w:rsidRDefault="00785936">
      <w:pPr>
        <w:spacing w:line="276" w:lineRule="auto"/>
        <w:rPr>
          <w:rFonts w:asciiTheme="minorHAnsi" w:hAnsiTheme="minorHAnsi" w:cstheme="minorHAnsi"/>
          <w:sz w:val="20"/>
        </w:rPr>
      </w:pPr>
    </w:p>
    <w:p w14:paraId="5C9452F7" w14:textId="77777777" w:rsidR="00785936" w:rsidRDefault="00E56B6E">
      <w:pPr>
        <w:tabs>
          <w:tab w:val="right" w:pos="9072"/>
        </w:tabs>
        <w:autoSpaceDE w:val="0"/>
        <w:rPr>
          <w:rFonts w:asciiTheme="minorHAnsi" w:hAnsiTheme="minorHAnsi" w:cstheme="minorHAnsi"/>
          <w:sz w:val="20"/>
        </w:rPr>
      </w:pPr>
      <w:r>
        <w:rPr>
          <w:rFonts w:asciiTheme="minorHAnsi" w:hAnsiTheme="minorHAnsi" w:cstheme="minorHAnsi"/>
          <w:sz w:val="20"/>
        </w:rPr>
        <w:t>Rok veljavnosti ponudbe je 12 mesecev od roka za oddajo natečajnih del, z možnostjo podaljšanja.</w:t>
      </w:r>
    </w:p>
    <w:p w14:paraId="413FA8C5" w14:textId="77777777" w:rsidR="00785936" w:rsidRDefault="00785936">
      <w:pPr>
        <w:tabs>
          <w:tab w:val="right" w:pos="9072"/>
        </w:tabs>
        <w:autoSpaceDE w:val="0"/>
        <w:rPr>
          <w:rFonts w:asciiTheme="minorHAnsi" w:hAnsiTheme="minorHAnsi" w:cstheme="minorHAnsi"/>
          <w:b/>
          <w:bCs/>
          <w:sz w:val="16"/>
          <w:szCs w:val="16"/>
        </w:rPr>
      </w:pPr>
    </w:p>
    <w:p w14:paraId="714159E0" w14:textId="77777777" w:rsidR="004A43AF" w:rsidRDefault="004A43AF">
      <w:pPr>
        <w:tabs>
          <w:tab w:val="right" w:pos="9072"/>
        </w:tabs>
        <w:autoSpaceDE w:val="0"/>
        <w:rPr>
          <w:rFonts w:asciiTheme="minorHAnsi" w:hAnsiTheme="minorHAnsi" w:cstheme="minorHAnsi"/>
          <w:b/>
          <w:bCs/>
          <w:sz w:val="16"/>
          <w:szCs w:val="16"/>
        </w:rPr>
      </w:pPr>
    </w:p>
    <w:p w14:paraId="423A5BA4" w14:textId="77777777" w:rsidR="00785936" w:rsidRPr="004D0866" w:rsidRDefault="00E56B6E">
      <w:pPr>
        <w:pStyle w:val="navodilonaslov"/>
        <w:rPr>
          <w:rFonts w:asciiTheme="minorHAnsi" w:hAnsiTheme="minorHAnsi" w:cstheme="minorHAnsi"/>
          <w:sz w:val="20"/>
          <w:szCs w:val="20"/>
        </w:rPr>
      </w:pPr>
      <w:r w:rsidRPr="004D0866">
        <w:rPr>
          <w:rFonts w:asciiTheme="minorHAnsi" w:hAnsiTheme="minorHAnsi" w:cstheme="minorHAnsi"/>
          <w:sz w:val="20"/>
          <w:szCs w:val="20"/>
        </w:rPr>
        <w:t xml:space="preserve">Gospodarski subjekt  – projektant </w:t>
      </w:r>
      <w:r w:rsidRPr="004D0866">
        <w:rPr>
          <w:rFonts w:asciiTheme="minorHAnsi" w:hAnsiTheme="minorHAnsi" w:cstheme="minorHAnsi"/>
          <w:b w:val="0"/>
          <w:bCs/>
          <w:sz w:val="20"/>
          <w:szCs w:val="20"/>
        </w:rPr>
        <w:t xml:space="preserve">(kot tudi spodaj podpisani drugi gospodarski subjekti v primeru ponudbe skupine gospodarskih subjektov) </w:t>
      </w:r>
      <w:r w:rsidRPr="004D0866">
        <w:rPr>
          <w:rFonts w:asciiTheme="minorHAnsi" w:hAnsiTheme="minorHAnsi" w:cstheme="minorHAnsi"/>
          <w:sz w:val="20"/>
          <w:szCs w:val="20"/>
        </w:rPr>
        <w:t>potrjujem /o zgornjo ponudbo in hkrati IZJAVLJAM / O, da:</w:t>
      </w:r>
    </w:p>
    <w:p w14:paraId="53DA86C2" w14:textId="77777777" w:rsidR="00785936" w:rsidRPr="004D0866"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4D0866">
        <w:rPr>
          <w:rFonts w:asciiTheme="minorHAnsi" w:hAnsiTheme="minorHAnsi" w:cstheme="minorHAnsi"/>
          <w:sz w:val="20"/>
        </w:rPr>
        <w:t>sem /smo seznanjen z razpisno dokumentacijo ter z njo v celoti soglašam /o,</w:t>
      </w:r>
    </w:p>
    <w:p w14:paraId="017094B3" w14:textId="77777777" w:rsidR="00785936" w:rsidRPr="004D0866" w:rsidRDefault="00E56B6E">
      <w:pPr>
        <w:numPr>
          <w:ilvl w:val="0"/>
          <w:numId w:val="20"/>
        </w:numPr>
        <w:tabs>
          <w:tab w:val="clear" w:pos="360"/>
        </w:tabs>
        <w:ind w:left="284" w:hanging="284"/>
        <w:jc w:val="left"/>
        <w:rPr>
          <w:rFonts w:asciiTheme="minorHAnsi" w:hAnsiTheme="minorHAnsi" w:cstheme="minorHAnsi"/>
          <w:sz w:val="20"/>
        </w:rPr>
      </w:pPr>
      <w:r w:rsidRPr="004D0866">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4D0866" w:rsidRDefault="00E56B6E">
      <w:pPr>
        <w:numPr>
          <w:ilvl w:val="0"/>
          <w:numId w:val="20"/>
        </w:numPr>
        <w:tabs>
          <w:tab w:val="clear" w:pos="360"/>
        </w:tabs>
        <w:ind w:left="284" w:hanging="284"/>
        <w:jc w:val="left"/>
        <w:rPr>
          <w:rFonts w:asciiTheme="minorHAnsi" w:hAnsiTheme="minorHAnsi" w:cstheme="minorHAnsi"/>
          <w:sz w:val="20"/>
        </w:rPr>
      </w:pPr>
      <w:r w:rsidRPr="004D0866">
        <w:rPr>
          <w:rFonts w:asciiTheme="minorHAnsi" w:hAnsiTheme="minorHAnsi" w:cstheme="minorHAnsi"/>
          <w:sz w:val="20"/>
        </w:rPr>
        <w:t>za vodjo projektiranja imenujem /o spodaj navedenega avtorja,</w:t>
      </w:r>
    </w:p>
    <w:p w14:paraId="01F97DAD" w14:textId="77777777" w:rsidR="00785936" w:rsidRPr="004D0866" w:rsidRDefault="00785936">
      <w:pPr>
        <w:pStyle w:val="Odstavekseznama"/>
        <w:ind w:left="0"/>
      </w:pPr>
    </w:p>
    <w:p w14:paraId="5B571370" w14:textId="24289209" w:rsidR="00785936" w:rsidRPr="004D0866" w:rsidRDefault="00E56B6E">
      <w:pPr>
        <w:autoSpaceDE w:val="0"/>
        <w:rPr>
          <w:rFonts w:asciiTheme="minorHAnsi" w:hAnsiTheme="minorHAnsi" w:cstheme="minorHAnsi"/>
          <w:sz w:val="20"/>
        </w:rPr>
      </w:pPr>
      <w:r w:rsidRPr="004D0866">
        <w:rPr>
          <w:rFonts w:asciiTheme="minorHAnsi" w:hAnsiTheme="minorHAnsi" w:cstheme="minorHAnsi"/>
          <w:b/>
          <w:bCs/>
          <w:sz w:val="20"/>
        </w:rPr>
        <w:t>Gospodarski subjekt – projektant (pravna oseba, ki bo izdelala projektno dokumentacijo</w:t>
      </w:r>
      <w:r w:rsidRPr="004D0866">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4D0866">
        <w:rPr>
          <w:rFonts w:asciiTheme="minorHAnsi" w:hAnsiTheme="minorHAnsi" w:cstheme="minorHAnsi"/>
          <w:bCs/>
          <w:sz w:val="20"/>
        </w:rPr>
        <w:t xml:space="preserve"> poglavju Opcija 1 spodaj)</w:t>
      </w:r>
      <w:r w:rsidRPr="004D0866">
        <w:rPr>
          <w:rFonts w:asciiTheme="minorHAnsi" w:hAnsiTheme="minorHAnsi" w:cstheme="minorHAnsi"/>
          <w:bCs/>
          <w:sz w:val="20"/>
        </w:rPr>
        <w:t>:</w:t>
      </w:r>
    </w:p>
    <w:p w14:paraId="16A84FAB" w14:textId="77777777" w:rsidR="004A43AF" w:rsidRPr="004D0866" w:rsidRDefault="004A43AF">
      <w:pPr>
        <w:autoSpaceDE w:val="0"/>
        <w:rPr>
          <w:rFonts w:asciiTheme="minorHAnsi" w:hAnsiTheme="minorHAnsi" w:cstheme="minorHAnsi"/>
          <w:b/>
          <w:bCs/>
          <w:sz w:val="16"/>
          <w:szCs w:val="16"/>
        </w:rPr>
      </w:pPr>
    </w:p>
    <w:p w14:paraId="0195041A" w14:textId="77777777" w:rsidR="0021771D" w:rsidRPr="004D0866"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4D0866" w:rsidRDefault="0021771D" w:rsidP="0021771D">
      <w:pPr>
        <w:pBdr>
          <w:bottom w:val="single" w:sz="8" w:space="1" w:color="000000"/>
        </w:pBdr>
        <w:autoSpaceDE w:val="0"/>
        <w:rPr>
          <w:rFonts w:asciiTheme="minorHAnsi" w:hAnsiTheme="minorHAnsi" w:cstheme="minorHAnsi"/>
          <w:sz w:val="20"/>
        </w:rPr>
      </w:pPr>
    </w:p>
    <w:p w14:paraId="43771911" w14:textId="15E5F221" w:rsidR="0021771D" w:rsidRDefault="0021771D" w:rsidP="0021771D">
      <w:pPr>
        <w:pBdr>
          <w:bottom w:val="single" w:sz="8" w:space="1" w:color="000000"/>
        </w:pBdr>
        <w:autoSpaceDE w:val="0"/>
        <w:rPr>
          <w:rFonts w:asciiTheme="minorHAnsi" w:hAnsiTheme="minorHAnsi" w:cstheme="minorHAnsi"/>
          <w:sz w:val="20"/>
        </w:rPr>
      </w:pPr>
    </w:p>
    <w:p w14:paraId="31869B61" w14:textId="1403A558" w:rsidR="004D0866" w:rsidRDefault="004D0866" w:rsidP="0021771D">
      <w:pPr>
        <w:pBdr>
          <w:bottom w:val="single" w:sz="8" w:space="1" w:color="000000"/>
        </w:pBdr>
        <w:autoSpaceDE w:val="0"/>
        <w:rPr>
          <w:rFonts w:asciiTheme="minorHAnsi" w:hAnsiTheme="minorHAnsi" w:cstheme="minorHAnsi"/>
          <w:sz w:val="20"/>
        </w:rPr>
      </w:pPr>
    </w:p>
    <w:p w14:paraId="6AEAD0EC" w14:textId="4D5DD12A" w:rsidR="004D0866" w:rsidRDefault="004D0866" w:rsidP="0021771D">
      <w:pPr>
        <w:pBdr>
          <w:bottom w:val="single" w:sz="8" w:space="1" w:color="000000"/>
        </w:pBdr>
        <w:autoSpaceDE w:val="0"/>
        <w:rPr>
          <w:rFonts w:asciiTheme="minorHAnsi" w:hAnsiTheme="minorHAnsi" w:cstheme="minorHAnsi"/>
          <w:sz w:val="20"/>
        </w:rPr>
      </w:pPr>
    </w:p>
    <w:p w14:paraId="232E1399" w14:textId="39B2982B" w:rsidR="004D0866" w:rsidRDefault="004D0866" w:rsidP="0021771D">
      <w:pPr>
        <w:pBdr>
          <w:bottom w:val="single" w:sz="8" w:space="1" w:color="000000"/>
        </w:pBdr>
        <w:autoSpaceDE w:val="0"/>
        <w:rPr>
          <w:rFonts w:asciiTheme="minorHAnsi" w:hAnsiTheme="minorHAnsi" w:cstheme="minorHAnsi"/>
          <w:sz w:val="20"/>
        </w:rPr>
      </w:pPr>
    </w:p>
    <w:p w14:paraId="13847D52" w14:textId="77777777" w:rsidR="004D0866" w:rsidRPr="004D0866" w:rsidRDefault="004D0866" w:rsidP="0021771D">
      <w:pPr>
        <w:pBdr>
          <w:bottom w:val="single" w:sz="8" w:space="1" w:color="000000"/>
        </w:pBdr>
        <w:autoSpaceDE w:val="0"/>
        <w:rPr>
          <w:rFonts w:asciiTheme="minorHAnsi" w:hAnsiTheme="minorHAnsi" w:cstheme="minorHAnsi"/>
          <w:sz w:val="20"/>
        </w:rPr>
      </w:pPr>
    </w:p>
    <w:p w14:paraId="4D098736" w14:textId="4CCB18FC" w:rsidR="0021771D" w:rsidRPr="004D0866" w:rsidRDefault="0021771D" w:rsidP="0021771D">
      <w:pPr>
        <w:autoSpaceDE w:val="0"/>
        <w:rPr>
          <w:rFonts w:asciiTheme="minorHAnsi" w:hAnsiTheme="minorHAnsi" w:cstheme="minorHAnsi"/>
          <w:b/>
          <w:bCs/>
          <w:sz w:val="16"/>
          <w:szCs w:val="16"/>
        </w:rPr>
      </w:pPr>
      <w:r w:rsidRPr="004D0866">
        <w:rPr>
          <w:rFonts w:asciiTheme="minorHAnsi" w:hAnsiTheme="minorHAnsi" w:cstheme="minorHAnsi"/>
          <w:i/>
          <w:sz w:val="20"/>
        </w:rPr>
        <w:t xml:space="preserve">naziv, naslov, matična številka                                            žig </w:t>
      </w:r>
      <w:r w:rsidRPr="004D0866">
        <w:rPr>
          <w:rFonts w:asciiTheme="minorHAnsi" w:hAnsiTheme="minorHAnsi" w:cstheme="minorHAnsi"/>
          <w:i/>
          <w:sz w:val="20"/>
        </w:rPr>
        <w:tab/>
        <w:t>podpis pooblaščene osebe</w:t>
      </w:r>
    </w:p>
    <w:p w14:paraId="52051D13" w14:textId="77777777" w:rsidR="004A43AF" w:rsidRPr="004D0866" w:rsidRDefault="004A43AF">
      <w:pPr>
        <w:autoSpaceDE w:val="0"/>
        <w:rPr>
          <w:rFonts w:asciiTheme="minorHAnsi" w:hAnsiTheme="minorHAnsi" w:cstheme="minorHAnsi"/>
          <w:b/>
          <w:bCs/>
          <w:sz w:val="16"/>
          <w:szCs w:val="16"/>
        </w:rPr>
      </w:pPr>
    </w:p>
    <w:p w14:paraId="29394675" w14:textId="77777777" w:rsidR="004A43AF" w:rsidRPr="004D0866" w:rsidRDefault="004A43AF">
      <w:pPr>
        <w:autoSpaceDE w:val="0"/>
        <w:rPr>
          <w:rFonts w:asciiTheme="minorHAnsi" w:hAnsiTheme="minorHAnsi" w:cstheme="minorHAnsi"/>
          <w:b/>
          <w:bCs/>
          <w:sz w:val="16"/>
          <w:szCs w:val="16"/>
        </w:rPr>
      </w:pPr>
    </w:p>
    <w:p w14:paraId="45626ECE" w14:textId="77777777" w:rsidR="0021771D" w:rsidRPr="004D0866" w:rsidRDefault="0021771D">
      <w:pPr>
        <w:autoSpaceDE w:val="0"/>
        <w:rPr>
          <w:rFonts w:asciiTheme="minorHAnsi" w:hAnsiTheme="minorHAnsi" w:cstheme="minorHAnsi"/>
          <w:b/>
          <w:bCs/>
          <w:sz w:val="16"/>
          <w:szCs w:val="16"/>
        </w:rPr>
      </w:pPr>
    </w:p>
    <w:p w14:paraId="6C419FFD" w14:textId="77777777" w:rsidR="0021771D" w:rsidRPr="004D0866" w:rsidRDefault="0021771D">
      <w:pPr>
        <w:autoSpaceDE w:val="0"/>
        <w:rPr>
          <w:rFonts w:asciiTheme="minorHAnsi" w:hAnsiTheme="minorHAnsi" w:cstheme="minorHAnsi"/>
          <w:b/>
          <w:bCs/>
          <w:sz w:val="16"/>
          <w:szCs w:val="16"/>
        </w:rPr>
      </w:pPr>
    </w:p>
    <w:p w14:paraId="49FD56F3" w14:textId="77777777" w:rsidR="004A43AF" w:rsidRPr="004D0866" w:rsidRDefault="004A43AF">
      <w:pPr>
        <w:autoSpaceDE w:val="0"/>
        <w:rPr>
          <w:rFonts w:asciiTheme="minorHAnsi" w:hAnsiTheme="minorHAnsi" w:cstheme="minorHAnsi"/>
          <w:b/>
          <w:bCs/>
          <w:sz w:val="16"/>
          <w:szCs w:val="16"/>
        </w:rPr>
      </w:pPr>
    </w:p>
    <w:p w14:paraId="16F09111" w14:textId="4B72AC4A" w:rsidR="00785936" w:rsidRPr="004D0866" w:rsidRDefault="00E56B6E">
      <w:pPr>
        <w:autoSpaceDE w:val="0"/>
        <w:rPr>
          <w:rFonts w:asciiTheme="minorHAnsi" w:hAnsiTheme="minorHAnsi" w:cstheme="minorHAnsi"/>
          <w:bCs/>
          <w:sz w:val="20"/>
        </w:rPr>
      </w:pPr>
      <w:r w:rsidRPr="004D0866">
        <w:rPr>
          <w:rFonts w:asciiTheme="minorHAnsi" w:hAnsiTheme="minorHAnsi" w:cstheme="minorHAnsi"/>
          <w:b/>
          <w:bCs/>
          <w:sz w:val="20"/>
        </w:rPr>
        <w:t>Vodja projektiranja</w:t>
      </w:r>
      <w:r w:rsidR="0035577D" w:rsidRPr="004D0866">
        <w:rPr>
          <w:rFonts w:asciiTheme="minorHAnsi" w:hAnsiTheme="minorHAnsi" w:cstheme="minorHAnsi"/>
          <w:b/>
          <w:bCs/>
          <w:sz w:val="20"/>
        </w:rPr>
        <w:t>, ki je</w:t>
      </w:r>
      <w:r w:rsidR="0021771D" w:rsidRPr="004D0866">
        <w:rPr>
          <w:rFonts w:asciiTheme="minorHAnsi" w:hAnsiTheme="minorHAnsi" w:cstheme="minorHAnsi"/>
          <w:b/>
          <w:bCs/>
          <w:sz w:val="20"/>
        </w:rPr>
        <w:t xml:space="preserve"> avtor natečajnega elaborata</w:t>
      </w:r>
      <w:r w:rsidRPr="004D0866">
        <w:rPr>
          <w:rFonts w:asciiTheme="minorHAnsi" w:hAnsiTheme="minorHAnsi" w:cstheme="minorHAnsi"/>
          <w:b/>
          <w:bCs/>
          <w:sz w:val="20"/>
        </w:rPr>
        <w:t xml:space="preserve"> - </w:t>
      </w:r>
      <w:r w:rsidRPr="004D0866">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4D0866" w:rsidRDefault="0021771D">
      <w:pPr>
        <w:autoSpaceDE w:val="0"/>
        <w:rPr>
          <w:rFonts w:asciiTheme="minorHAnsi" w:hAnsiTheme="minorHAnsi" w:cstheme="minorHAnsi"/>
          <w:bCs/>
          <w:sz w:val="20"/>
        </w:rPr>
      </w:pPr>
    </w:p>
    <w:p w14:paraId="33ED23D1" w14:textId="77777777" w:rsidR="0021771D" w:rsidRPr="004D0866" w:rsidRDefault="0021771D">
      <w:pPr>
        <w:autoSpaceDE w:val="0"/>
        <w:rPr>
          <w:rFonts w:asciiTheme="minorHAnsi" w:hAnsiTheme="minorHAnsi" w:cstheme="minorHAnsi"/>
          <w:sz w:val="20"/>
        </w:rPr>
      </w:pPr>
    </w:p>
    <w:p w14:paraId="1291898F" w14:textId="5D33569F" w:rsidR="0021771D" w:rsidRDefault="0021771D" w:rsidP="0021771D">
      <w:pPr>
        <w:pBdr>
          <w:bottom w:val="single" w:sz="8" w:space="1" w:color="000000"/>
        </w:pBdr>
        <w:autoSpaceDE w:val="0"/>
        <w:rPr>
          <w:rFonts w:asciiTheme="minorHAnsi" w:hAnsiTheme="minorHAnsi" w:cstheme="minorHAnsi"/>
          <w:sz w:val="20"/>
        </w:rPr>
      </w:pPr>
    </w:p>
    <w:p w14:paraId="158EF173" w14:textId="27D17A88" w:rsidR="004D0866" w:rsidRDefault="004D0866" w:rsidP="0021771D">
      <w:pPr>
        <w:pBdr>
          <w:bottom w:val="single" w:sz="8" w:space="1" w:color="000000"/>
        </w:pBdr>
        <w:autoSpaceDE w:val="0"/>
        <w:rPr>
          <w:rFonts w:asciiTheme="minorHAnsi" w:hAnsiTheme="minorHAnsi" w:cstheme="minorHAnsi"/>
          <w:sz w:val="20"/>
        </w:rPr>
      </w:pPr>
    </w:p>
    <w:p w14:paraId="2A567E43" w14:textId="5336956C" w:rsidR="004D0866" w:rsidRDefault="004D0866" w:rsidP="0021771D">
      <w:pPr>
        <w:pBdr>
          <w:bottom w:val="single" w:sz="8" w:space="1" w:color="000000"/>
        </w:pBdr>
        <w:autoSpaceDE w:val="0"/>
        <w:rPr>
          <w:rFonts w:asciiTheme="minorHAnsi" w:hAnsiTheme="minorHAnsi" w:cstheme="minorHAnsi"/>
          <w:sz w:val="20"/>
        </w:rPr>
      </w:pPr>
    </w:p>
    <w:p w14:paraId="700F3C34" w14:textId="13858D48" w:rsidR="004D0866" w:rsidRDefault="004D0866" w:rsidP="0021771D">
      <w:pPr>
        <w:pBdr>
          <w:bottom w:val="single" w:sz="8" w:space="1" w:color="000000"/>
        </w:pBdr>
        <w:autoSpaceDE w:val="0"/>
        <w:rPr>
          <w:rFonts w:asciiTheme="minorHAnsi" w:hAnsiTheme="minorHAnsi" w:cstheme="minorHAnsi"/>
          <w:sz w:val="20"/>
        </w:rPr>
      </w:pPr>
    </w:p>
    <w:p w14:paraId="0589B656" w14:textId="0F24B70B" w:rsidR="004D0866" w:rsidRDefault="004D0866" w:rsidP="0021771D">
      <w:pPr>
        <w:pBdr>
          <w:bottom w:val="single" w:sz="8" w:space="1" w:color="000000"/>
        </w:pBdr>
        <w:autoSpaceDE w:val="0"/>
        <w:rPr>
          <w:rFonts w:asciiTheme="minorHAnsi" w:hAnsiTheme="minorHAnsi" w:cstheme="minorHAnsi"/>
          <w:sz w:val="20"/>
        </w:rPr>
      </w:pPr>
    </w:p>
    <w:p w14:paraId="0E8EE483" w14:textId="1AE11BF5" w:rsidR="004D0866" w:rsidRDefault="004D0866" w:rsidP="0021771D">
      <w:pPr>
        <w:pBdr>
          <w:bottom w:val="single" w:sz="8" w:space="1" w:color="000000"/>
        </w:pBdr>
        <w:autoSpaceDE w:val="0"/>
        <w:rPr>
          <w:rFonts w:asciiTheme="minorHAnsi" w:hAnsiTheme="minorHAnsi" w:cstheme="minorHAnsi"/>
          <w:sz w:val="20"/>
        </w:rPr>
      </w:pPr>
    </w:p>
    <w:p w14:paraId="48FA397B" w14:textId="77777777" w:rsidR="004D0866" w:rsidRPr="004D0866" w:rsidRDefault="004D0866" w:rsidP="0021771D">
      <w:pPr>
        <w:pBdr>
          <w:bottom w:val="single" w:sz="8" w:space="1" w:color="000000"/>
        </w:pBdr>
        <w:autoSpaceDE w:val="0"/>
        <w:rPr>
          <w:rFonts w:asciiTheme="minorHAnsi" w:hAnsiTheme="minorHAnsi" w:cstheme="minorHAnsi"/>
          <w:sz w:val="20"/>
        </w:rPr>
      </w:pPr>
    </w:p>
    <w:p w14:paraId="7456EA2B" w14:textId="77777777" w:rsidR="0021771D" w:rsidRPr="004D0866" w:rsidRDefault="0021771D" w:rsidP="0021771D">
      <w:pPr>
        <w:tabs>
          <w:tab w:val="left" w:pos="1843"/>
          <w:tab w:val="left" w:pos="5670"/>
          <w:tab w:val="right" w:pos="9072"/>
        </w:tabs>
        <w:autoSpaceDE w:val="0"/>
        <w:rPr>
          <w:rFonts w:asciiTheme="minorHAnsi" w:hAnsiTheme="minorHAnsi" w:cstheme="minorHAnsi"/>
          <w:i/>
          <w:sz w:val="20"/>
        </w:rPr>
      </w:pPr>
      <w:r w:rsidRPr="004D0866">
        <w:rPr>
          <w:rFonts w:asciiTheme="minorHAnsi" w:hAnsiTheme="minorHAnsi" w:cstheme="minorHAnsi"/>
          <w:i/>
          <w:sz w:val="20"/>
        </w:rPr>
        <w:t>Ime, priimek,</w:t>
      </w:r>
      <w:r w:rsidRPr="004D0866">
        <w:rPr>
          <w:rFonts w:asciiTheme="minorHAnsi" w:hAnsiTheme="minorHAnsi" w:cstheme="minorHAnsi"/>
          <w:i/>
          <w:sz w:val="20"/>
        </w:rPr>
        <w:tab/>
        <w:t>naslov stalnega/začasnega prebivališča,</w:t>
      </w:r>
      <w:r w:rsidRPr="004D0866">
        <w:rPr>
          <w:rFonts w:asciiTheme="minorHAnsi" w:hAnsiTheme="minorHAnsi" w:cstheme="minorHAnsi"/>
          <w:i/>
          <w:sz w:val="20"/>
        </w:rPr>
        <w:tab/>
        <w:t>žig</w:t>
      </w:r>
      <w:r w:rsidRPr="004D0866">
        <w:rPr>
          <w:rFonts w:asciiTheme="minorHAnsi" w:hAnsiTheme="minorHAnsi" w:cstheme="minorHAnsi"/>
          <w:i/>
          <w:sz w:val="20"/>
        </w:rPr>
        <w:tab/>
        <w:t>podpis pooblaščene osebe</w:t>
      </w:r>
    </w:p>
    <w:p w14:paraId="157091FA" w14:textId="77777777" w:rsidR="00785936" w:rsidRPr="004D0866" w:rsidRDefault="00785936">
      <w:pPr>
        <w:tabs>
          <w:tab w:val="right" w:pos="9072"/>
        </w:tabs>
        <w:autoSpaceDE w:val="0"/>
        <w:rPr>
          <w:rFonts w:asciiTheme="minorHAnsi" w:hAnsiTheme="minorHAnsi" w:cstheme="minorHAnsi"/>
          <w:sz w:val="20"/>
        </w:rPr>
      </w:pPr>
    </w:p>
    <w:p w14:paraId="1A9CF01A" w14:textId="77777777" w:rsidR="00785936" w:rsidRPr="004D0866" w:rsidRDefault="00785936">
      <w:pPr>
        <w:tabs>
          <w:tab w:val="right" w:pos="8789"/>
        </w:tabs>
        <w:autoSpaceDE w:val="0"/>
        <w:rPr>
          <w:rFonts w:asciiTheme="minorHAnsi" w:hAnsiTheme="minorHAnsi" w:cstheme="minorHAnsi"/>
          <w:i/>
          <w:sz w:val="20"/>
        </w:rPr>
      </w:pPr>
    </w:p>
    <w:p w14:paraId="3AF968EF" w14:textId="77777777" w:rsidR="0021771D" w:rsidRPr="004D0866" w:rsidRDefault="0021771D" w:rsidP="0021771D">
      <w:pPr>
        <w:pBdr>
          <w:bottom w:val="single" w:sz="8" w:space="1" w:color="000000"/>
        </w:pBdr>
        <w:autoSpaceDE w:val="0"/>
        <w:rPr>
          <w:rFonts w:asciiTheme="minorHAnsi" w:hAnsiTheme="minorHAnsi" w:cstheme="minorHAnsi"/>
          <w:sz w:val="20"/>
        </w:rPr>
      </w:pPr>
    </w:p>
    <w:p w14:paraId="11B3C57A" w14:textId="5FB6BF0B" w:rsidR="00785936" w:rsidRPr="004D0866" w:rsidRDefault="00E56B6E" w:rsidP="004D0866">
      <w:pPr>
        <w:tabs>
          <w:tab w:val="left" w:pos="1843"/>
          <w:tab w:val="right" w:pos="8789"/>
        </w:tabs>
        <w:autoSpaceDE w:val="0"/>
        <w:jc w:val="left"/>
        <w:rPr>
          <w:rFonts w:asciiTheme="minorHAnsi" w:hAnsiTheme="minorHAnsi" w:cstheme="minorHAnsi"/>
          <w:i/>
          <w:sz w:val="20"/>
        </w:rPr>
      </w:pPr>
      <w:proofErr w:type="spellStart"/>
      <w:r w:rsidRPr="004D0866">
        <w:rPr>
          <w:rFonts w:asciiTheme="minorHAnsi" w:hAnsiTheme="minorHAnsi" w:cstheme="minorHAnsi"/>
          <w:i/>
          <w:sz w:val="20"/>
        </w:rPr>
        <w:t>tel.številka</w:t>
      </w:r>
      <w:proofErr w:type="spellEnd"/>
      <w:r w:rsidRPr="004D0866">
        <w:rPr>
          <w:rFonts w:asciiTheme="minorHAnsi" w:hAnsiTheme="minorHAnsi" w:cstheme="minorHAnsi"/>
          <w:i/>
          <w:sz w:val="20"/>
        </w:rPr>
        <w:t>,</w:t>
      </w:r>
      <w:r w:rsidR="0021771D" w:rsidRPr="004D0866">
        <w:rPr>
          <w:rFonts w:asciiTheme="minorHAnsi" w:hAnsiTheme="minorHAnsi" w:cstheme="minorHAnsi"/>
          <w:i/>
          <w:sz w:val="20"/>
        </w:rPr>
        <w:tab/>
      </w:r>
      <w:r w:rsidRPr="004D0866">
        <w:rPr>
          <w:rFonts w:asciiTheme="minorHAnsi" w:hAnsiTheme="minorHAnsi" w:cstheme="minorHAnsi"/>
          <w:i/>
          <w:sz w:val="20"/>
        </w:rPr>
        <w:t xml:space="preserve"> elektronski naslov vodje projektiranja</w:t>
      </w:r>
      <w:r w:rsidR="0021771D" w:rsidRPr="004D0866">
        <w:rPr>
          <w:rFonts w:asciiTheme="minorHAnsi" w:hAnsiTheme="minorHAnsi" w:cstheme="minorHAnsi"/>
          <w:i/>
          <w:sz w:val="20"/>
        </w:rPr>
        <w:t xml:space="preserve"> (za </w:t>
      </w:r>
      <w:r w:rsidRPr="004D0866">
        <w:rPr>
          <w:rFonts w:asciiTheme="minorHAnsi" w:hAnsiTheme="minorHAnsi" w:cstheme="minorHAnsi"/>
          <w:i/>
          <w:sz w:val="20"/>
        </w:rPr>
        <w:t>kontakt)</w:t>
      </w:r>
      <w:r w:rsidR="0021771D" w:rsidRPr="004D0866">
        <w:rPr>
          <w:rFonts w:asciiTheme="minorHAnsi" w:hAnsiTheme="minorHAnsi" w:cstheme="minorHAnsi"/>
          <w:i/>
          <w:sz w:val="20"/>
        </w:rPr>
        <w:t xml:space="preserve"> </w:t>
      </w:r>
    </w:p>
    <w:p w14:paraId="38AB9D5B" w14:textId="77777777" w:rsidR="00785936" w:rsidRDefault="00785936">
      <w:pPr>
        <w:tabs>
          <w:tab w:val="right" w:pos="9072"/>
        </w:tabs>
        <w:autoSpaceDE w:val="0"/>
        <w:rPr>
          <w:rFonts w:asciiTheme="minorHAnsi" w:hAnsiTheme="minorHAnsi" w:cstheme="minorHAnsi"/>
          <w:sz w:val="20"/>
        </w:rPr>
      </w:pPr>
    </w:p>
    <w:p w14:paraId="5BFED036" w14:textId="59868E7E" w:rsidR="004D0866" w:rsidRDefault="004D0866" w:rsidP="004A43AF">
      <w:pPr>
        <w:pBdr>
          <w:bottom w:val="single" w:sz="8" w:space="0" w:color="000000"/>
        </w:pBdr>
        <w:autoSpaceDE w:val="0"/>
        <w:rPr>
          <w:rFonts w:asciiTheme="minorHAnsi" w:hAnsiTheme="minorHAnsi" w:cstheme="minorHAnsi"/>
          <w:sz w:val="20"/>
        </w:rPr>
      </w:pPr>
    </w:p>
    <w:p w14:paraId="1A1560AD" w14:textId="77777777" w:rsidR="004D0866" w:rsidRDefault="004D0866" w:rsidP="004A43AF">
      <w:pPr>
        <w:pBdr>
          <w:bottom w:val="single" w:sz="8" w:space="0" w:color="000000"/>
        </w:pBdr>
        <w:autoSpaceDE w:val="0"/>
        <w:rPr>
          <w:rFonts w:asciiTheme="minorHAnsi" w:hAnsiTheme="minorHAnsi" w:cstheme="minorHAnsi"/>
          <w:sz w:val="20"/>
        </w:rPr>
      </w:pPr>
    </w:p>
    <w:p w14:paraId="2450E675" w14:textId="77777777" w:rsidR="004A43AF" w:rsidRDefault="004A43AF">
      <w:pPr>
        <w:autoSpaceDE w:val="0"/>
        <w:ind w:left="426" w:hanging="426"/>
        <w:rPr>
          <w:rFonts w:asciiTheme="minorHAnsi" w:hAnsiTheme="minorHAnsi" w:cstheme="minorHAnsi"/>
          <w:b/>
          <w:bCs/>
          <w:i/>
          <w:sz w:val="20"/>
        </w:rPr>
      </w:pPr>
    </w:p>
    <w:p w14:paraId="4DF070CE" w14:textId="77777777" w:rsidR="00670D2B" w:rsidRDefault="00670D2B">
      <w:pPr>
        <w:autoSpaceDE w:val="0"/>
        <w:ind w:left="426" w:hanging="426"/>
        <w:rPr>
          <w:rFonts w:asciiTheme="minorHAnsi" w:hAnsiTheme="minorHAnsi" w:cstheme="minorHAnsi"/>
          <w:b/>
          <w:bCs/>
          <w:i/>
          <w:sz w:val="20"/>
        </w:rPr>
      </w:pPr>
    </w:p>
    <w:p w14:paraId="7ABAF0FD" w14:textId="77777777" w:rsidR="00670D2B" w:rsidRDefault="00670D2B">
      <w:pPr>
        <w:autoSpaceDE w:val="0"/>
        <w:ind w:left="426" w:hanging="426"/>
        <w:rPr>
          <w:rFonts w:asciiTheme="minorHAnsi" w:hAnsiTheme="minorHAnsi" w:cstheme="minorHAnsi"/>
          <w:b/>
          <w:bCs/>
          <w:i/>
          <w:sz w:val="20"/>
        </w:rPr>
      </w:pPr>
    </w:p>
    <w:p w14:paraId="67448F0C" w14:textId="77777777" w:rsidR="00670D2B" w:rsidRDefault="00670D2B">
      <w:pPr>
        <w:autoSpaceDE w:val="0"/>
        <w:ind w:left="426" w:hanging="426"/>
        <w:rPr>
          <w:rFonts w:asciiTheme="minorHAnsi" w:hAnsiTheme="minorHAnsi" w:cstheme="minorHAnsi"/>
          <w:b/>
          <w:bCs/>
          <w:i/>
          <w:sz w:val="20"/>
        </w:rPr>
      </w:pPr>
    </w:p>
    <w:p w14:paraId="0C1FF2E2" w14:textId="77777777" w:rsidR="00670D2B" w:rsidRDefault="00670D2B">
      <w:pPr>
        <w:autoSpaceDE w:val="0"/>
        <w:ind w:left="426" w:hanging="426"/>
        <w:rPr>
          <w:rFonts w:asciiTheme="minorHAnsi" w:hAnsiTheme="minorHAnsi" w:cstheme="minorHAnsi"/>
          <w:b/>
          <w:bCs/>
          <w:i/>
          <w:sz w:val="20"/>
        </w:rPr>
      </w:pPr>
    </w:p>
    <w:p w14:paraId="3BFEB95A" w14:textId="6C441D2B"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1:</w:t>
      </w:r>
      <w:r w:rsidRPr="004A43AF">
        <w:rPr>
          <w:rFonts w:asciiTheme="minorHAnsi" w:hAnsiTheme="minorHAnsi" w:cstheme="minorHAnsi"/>
          <w:b/>
          <w:bCs/>
          <w:sz w:val="20"/>
        </w:rPr>
        <w:t xml:space="preserve">  V skupini gospodarskih subjektov </w:t>
      </w:r>
      <w:r w:rsidRPr="004A43AF">
        <w:rPr>
          <w:rFonts w:asciiTheme="minorHAnsi" w:hAnsiTheme="minorHAnsi" w:cstheme="minorHAnsi"/>
          <w:bCs/>
          <w:sz w:val="20"/>
        </w:rPr>
        <w:t xml:space="preserve">poleg zgoraj navedenega vodilnega parterja sodeluje še </w:t>
      </w:r>
      <w:r w:rsidRPr="004A43AF">
        <w:rPr>
          <w:rFonts w:asciiTheme="minorHAnsi" w:hAnsiTheme="minorHAnsi" w:cstheme="minorHAnsi"/>
          <w:b/>
          <w:bCs/>
          <w:sz w:val="20"/>
        </w:rPr>
        <w:t xml:space="preserve">gospodarski subjekt </w:t>
      </w:r>
      <w:r w:rsidRPr="004A43AF">
        <w:rPr>
          <w:rFonts w:asciiTheme="minorHAnsi" w:hAnsiTheme="minorHAnsi" w:cstheme="minorHAnsi"/>
          <w:bCs/>
          <w:i/>
          <w:sz w:val="20"/>
        </w:rPr>
        <w:t>(kopirati po potrebi):</w:t>
      </w:r>
    </w:p>
    <w:p w14:paraId="58A95013" w14:textId="77777777" w:rsidR="00785936" w:rsidRDefault="00785936">
      <w:pPr>
        <w:pBdr>
          <w:bottom w:val="single" w:sz="8" w:space="1" w:color="000000"/>
        </w:pBdr>
        <w:autoSpaceDE w:val="0"/>
        <w:rPr>
          <w:rFonts w:asciiTheme="minorHAnsi" w:hAnsiTheme="minorHAnsi" w:cstheme="minorHAnsi"/>
          <w:sz w:val="20"/>
        </w:rPr>
      </w:pPr>
    </w:p>
    <w:p w14:paraId="7271BF11" w14:textId="77777777" w:rsidR="00785936" w:rsidRDefault="00785936">
      <w:pPr>
        <w:pBdr>
          <w:bottom w:val="single" w:sz="8" w:space="1" w:color="000000"/>
        </w:pBdr>
        <w:autoSpaceDE w:val="0"/>
        <w:rPr>
          <w:rFonts w:asciiTheme="minorHAnsi" w:hAnsiTheme="minorHAnsi" w:cstheme="minorHAnsi"/>
          <w:sz w:val="20"/>
        </w:rPr>
      </w:pPr>
    </w:p>
    <w:p w14:paraId="10BBEB09" w14:textId="412A8BB6" w:rsidR="00785936" w:rsidRDefault="00785936">
      <w:pPr>
        <w:pBdr>
          <w:bottom w:val="single" w:sz="8" w:space="1" w:color="000000"/>
        </w:pBdr>
        <w:autoSpaceDE w:val="0"/>
        <w:rPr>
          <w:rFonts w:asciiTheme="minorHAnsi" w:hAnsiTheme="minorHAnsi" w:cstheme="minorHAnsi"/>
          <w:sz w:val="20"/>
        </w:rPr>
      </w:pPr>
    </w:p>
    <w:p w14:paraId="183EAE2B" w14:textId="37AC746C" w:rsidR="004D0866" w:rsidRDefault="004D0866">
      <w:pPr>
        <w:pBdr>
          <w:bottom w:val="single" w:sz="8" w:space="1" w:color="000000"/>
        </w:pBdr>
        <w:autoSpaceDE w:val="0"/>
        <w:rPr>
          <w:rFonts w:asciiTheme="minorHAnsi" w:hAnsiTheme="minorHAnsi" w:cstheme="minorHAnsi"/>
          <w:sz w:val="20"/>
        </w:rPr>
      </w:pPr>
    </w:p>
    <w:p w14:paraId="6DFB340A" w14:textId="5908578C" w:rsidR="004D0866" w:rsidRDefault="004D0866">
      <w:pPr>
        <w:pBdr>
          <w:bottom w:val="single" w:sz="8" w:space="1" w:color="000000"/>
        </w:pBdr>
        <w:autoSpaceDE w:val="0"/>
        <w:rPr>
          <w:rFonts w:asciiTheme="minorHAnsi" w:hAnsiTheme="minorHAnsi" w:cstheme="minorHAnsi"/>
          <w:sz w:val="20"/>
        </w:rPr>
      </w:pPr>
    </w:p>
    <w:p w14:paraId="30136FB3" w14:textId="74B0F7B2" w:rsidR="004D0866" w:rsidRDefault="004D0866">
      <w:pPr>
        <w:pBdr>
          <w:bottom w:val="single" w:sz="8" w:space="1" w:color="000000"/>
        </w:pBdr>
        <w:autoSpaceDE w:val="0"/>
        <w:rPr>
          <w:rFonts w:asciiTheme="minorHAnsi" w:hAnsiTheme="minorHAnsi" w:cstheme="minorHAnsi"/>
          <w:sz w:val="20"/>
        </w:rPr>
      </w:pPr>
    </w:p>
    <w:p w14:paraId="441B676B" w14:textId="6A5B422B" w:rsidR="004D0866" w:rsidRDefault="004D0866">
      <w:pPr>
        <w:pBdr>
          <w:bottom w:val="single" w:sz="8" w:space="1" w:color="000000"/>
        </w:pBdr>
        <w:autoSpaceDE w:val="0"/>
        <w:rPr>
          <w:rFonts w:asciiTheme="minorHAnsi" w:hAnsiTheme="minorHAnsi" w:cstheme="minorHAnsi"/>
          <w:sz w:val="20"/>
        </w:rPr>
      </w:pPr>
    </w:p>
    <w:p w14:paraId="4A0664B4" w14:textId="72523B9B" w:rsidR="004D0866" w:rsidRDefault="004D0866">
      <w:pPr>
        <w:pBdr>
          <w:bottom w:val="single" w:sz="8" w:space="1" w:color="000000"/>
        </w:pBdr>
        <w:autoSpaceDE w:val="0"/>
        <w:rPr>
          <w:rFonts w:asciiTheme="minorHAnsi" w:hAnsiTheme="minorHAnsi" w:cstheme="minorHAnsi"/>
          <w:sz w:val="20"/>
        </w:rPr>
      </w:pPr>
    </w:p>
    <w:p w14:paraId="57C5B0ED" w14:textId="56216B9B" w:rsidR="004D0866" w:rsidRDefault="004D0866">
      <w:pPr>
        <w:pBdr>
          <w:bottom w:val="single" w:sz="8" w:space="1" w:color="000000"/>
        </w:pBdr>
        <w:autoSpaceDE w:val="0"/>
        <w:rPr>
          <w:rFonts w:asciiTheme="minorHAnsi" w:hAnsiTheme="minorHAnsi" w:cstheme="minorHAnsi"/>
          <w:sz w:val="20"/>
        </w:rPr>
      </w:pPr>
    </w:p>
    <w:p w14:paraId="5B2A0EA5" w14:textId="77777777" w:rsidR="004D0866" w:rsidRDefault="004D0866">
      <w:pPr>
        <w:pBdr>
          <w:bottom w:val="single" w:sz="8" w:space="1" w:color="000000"/>
        </w:pBdr>
        <w:autoSpaceDE w:val="0"/>
        <w:rPr>
          <w:rFonts w:asciiTheme="minorHAnsi" w:hAnsiTheme="minorHAnsi" w:cstheme="minorHAnsi"/>
          <w:sz w:val="20"/>
        </w:rPr>
      </w:pPr>
    </w:p>
    <w:p w14:paraId="0119828A" w14:textId="682B3DA5" w:rsidR="004A43AF" w:rsidRDefault="004A43AF">
      <w:pPr>
        <w:autoSpaceDE w:val="0"/>
        <w:ind w:left="426" w:hanging="426"/>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w:t>
      </w:r>
      <w:r>
        <w:rPr>
          <w:rFonts w:asciiTheme="minorHAnsi" w:hAnsiTheme="minorHAnsi" w:cstheme="minorHAnsi"/>
          <w:i/>
          <w:sz w:val="16"/>
          <w:szCs w:val="16"/>
        </w:rPr>
        <w:tab/>
        <w:t>podpis pooblaščene osebe</w:t>
      </w:r>
    </w:p>
    <w:p w14:paraId="4AB191CB" w14:textId="77777777" w:rsidR="004A43AF" w:rsidRDefault="004A43AF">
      <w:pPr>
        <w:autoSpaceDE w:val="0"/>
        <w:ind w:left="426" w:hanging="426"/>
        <w:rPr>
          <w:rFonts w:asciiTheme="minorHAnsi" w:hAnsiTheme="minorHAnsi" w:cstheme="minorHAnsi"/>
          <w:b/>
          <w:bCs/>
          <w:i/>
          <w:sz w:val="16"/>
          <w:szCs w:val="16"/>
        </w:rPr>
      </w:pPr>
    </w:p>
    <w:p w14:paraId="1932F24A" w14:textId="77777777" w:rsidR="004A43AF" w:rsidRDefault="004A43AF">
      <w:pPr>
        <w:autoSpaceDE w:val="0"/>
        <w:ind w:left="426" w:hanging="426"/>
        <w:rPr>
          <w:rFonts w:asciiTheme="minorHAnsi" w:hAnsiTheme="minorHAnsi" w:cstheme="minorHAnsi"/>
          <w:b/>
          <w:bCs/>
          <w:i/>
          <w:sz w:val="16"/>
          <w:szCs w:val="16"/>
        </w:rPr>
      </w:pPr>
    </w:p>
    <w:p w14:paraId="5285C225" w14:textId="77777777" w:rsidR="004A43AF" w:rsidRDefault="004A43AF">
      <w:pPr>
        <w:autoSpaceDE w:val="0"/>
        <w:ind w:left="426" w:hanging="426"/>
        <w:rPr>
          <w:rFonts w:asciiTheme="minorHAnsi" w:hAnsiTheme="minorHAnsi" w:cstheme="minorHAnsi"/>
          <w:b/>
          <w:bCs/>
          <w:i/>
          <w:sz w:val="16"/>
          <w:szCs w:val="16"/>
        </w:rPr>
      </w:pPr>
    </w:p>
    <w:p w14:paraId="1434757D"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2:</w:t>
      </w:r>
      <w:r w:rsidRPr="004A43AF">
        <w:rPr>
          <w:rFonts w:asciiTheme="minorHAnsi" w:hAnsiTheme="minorHAnsi" w:cstheme="minorHAnsi"/>
          <w:b/>
          <w:bCs/>
          <w:sz w:val="20"/>
        </w:rPr>
        <w:t xml:space="preserve">  Gospodarski subjekt nastopa </w:t>
      </w:r>
      <w:r w:rsidRPr="004A43AF">
        <w:rPr>
          <w:rFonts w:asciiTheme="minorHAnsi" w:hAnsiTheme="minorHAnsi" w:cstheme="minorHAnsi"/>
          <w:bCs/>
          <w:sz w:val="20"/>
        </w:rPr>
        <w:t>s</w:t>
      </w:r>
      <w:r w:rsidRPr="004A43AF">
        <w:rPr>
          <w:rFonts w:asciiTheme="minorHAnsi" w:hAnsiTheme="minorHAnsi" w:cstheme="minorHAnsi"/>
          <w:b/>
          <w:bCs/>
          <w:sz w:val="20"/>
        </w:rPr>
        <w:t xml:space="preserve"> </w:t>
      </w:r>
      <w:r w:rsidRPr="004A43AF">
        <w:rPr>
          <w:rFonts w:asciiTheme="minorHAnsi" w:hAnsiTheme="minorHAnsi" w:cstheme="minorHAnsi"/>
          <w:bCs/>
          <w:sz w:val="20"/>
        </w:rPr>
        <w:t>podizvajalcem</w:t>
      </w:r>
      <w:r w:rsidRPr="004A43AF">
        <w:rPr>
          <w:rFonts w:asciiTheme="minorHAnsi" w:hAnsiTheme="minorHAnsi" w:cstheme="minorHAnsi"/>
          <w:b/>
          <w:bCs/>
          <w:sz w:val="20"/>
        </w:rPr>
        <w:t xml:space="preserve"> </w:t>
      </w:r>
      <w:r w:rsidRPr="004A43AF">
        <w:rPr>
          <w:rFonts w:asciiTheme="minorHAnsi" w:hAnsiTheme="minorHAnsi" w:cstheme="minorHAnsi"/>
          <w:bCs/>
          <w:i/>
          <w:sz w:val="20"/>
        </w:rPr>
        <w:t>(kopirati po potrebi):</w:t>
      </w:r>
    </w:p>
    <w:p w14:paraId="0FC3F2AB" w14:textId="77777777" w:rsidR="00785936" w:rsidRDefault="00785936">
      <w:pPr>
        <w:pBdr>
          <w:bottom w:val="single" w:sz="8" w:space="1" w:color="000000"/>
        </w:pBdr>
        <w:autoSpaceDE w:val="0"/>
        <w:rPr>
          <w:rFonts w:asciiTheme="minorHAnsi" w:hAnsiTheme="minorHAnsi" w:cstheme="minorHAnsi"/>
          <w:sz w:val="20"/>
        </w:rPr>
      </w:pPr>
    </w:p>
    <w:p w14:paraId="6B4151FA" w14:textId="7780BB03" w:rsidR="00785936" w:rsidRDefault="00785936">
      <w:pPr>
        <w:pBdr>
          <w:bottom w:val="single" w:sz="8" w:space="1" w:color="000000"/>
        </w:pBdr>
        <w:autoSpaceDE w:val="0"/>
        <w:rPr>
          <w:rFonts w:asciiTheme="minorHAnsi" w:hAnsiTheme="minorHAnsi" w:cstheme="minorHAnsi"/>
          <w:sz w:val="20"/>
        </w:rPr>
      </w:pPr>
    </w:p>
    <w:p w14:paraId="20935196" w14:textId="4EADA5C2" w:rsidR="004D0866" w:rsidRDefault="004D0866">
      <w:pPr>
        <w:pBdr>
          <w:bottom w:val="single" w:sz="8" w:space="1" w:color="000000"/>
        </w:pBdr>
        <w:autoSpaceDE w:val="0"/>
        <w:rPr>
          <w:rFonts w:asciiTheme="minorHAnsi" w:hAnsiTheme="minorHAnsi" w:cstheme="minorHAnsi"/>
          <w:sz w:val="20"/>
        </w:rPr>
      </w:pPr>
    </w:p>
    <w:p w14:paraId="76BCDB24" w14:textId="462FE1D9" w:rsidR="004D0866" w:rsidRDefault="004D0866">
      <w:pPr>
        <w:pBdr>
          <w:bottom w:val="single" w:sz="8" w:space="1" w:color="000000"/>
        </w:pBdr>
        <w:autoSpaceDE w:val="0"/>
        <w:rPr>
          <w:rFonts w:asciiTheme="minorHAnsi" w:hAnsiTheme="minorHAnsi" w:cstheme="minorHAnsi"/>
          <w:sz w:val="20"/>
        </w:rPr>
      </w:pPr>
    </w:p>
    <w:p w14:paraId="35F81FB8" w14:textId="0AE5A02D" w:rsidR="004D0866" w:rsidRDefault="004D0866">
      <w:pPr>
        <w:pBdr>
          <w:bottom w:val="single" w:sz="8" w:space="1" w:color="000000"/>
        </w:pBdr>
        <w:autoSpaceDE w:val="0"/>
        <w:rPr>
          <w:rFonts w:asciiTheme="minorHAnsi" w:hAnsiTheme="minorHAnsi" w:cstheme="minorHAnsi"/>
          <w:sz w:val="20"/>
        </w:rPr>
      </w:pPr>
    </w:p>
    <w:p w14:paraId="263E9905" w14:textId="4A8110E9" w:rsidR="004D0866" w:rsidRDefault="004D0866">
      <w:pPr>
        <w:pBdr>
          <w:bottom w:val="single" w:sz="8" w:space="1" w:color="000000"/>
        </w:pBdr>
        <w:autoSpaceDE w:val="0"/>
        <w:rPr>
          <w:rFonts w:asciiTheme="minorHAnsi" w:hAnsiTheme="minorHAnsi" w:cstheme="minorHAnsi"/>
          <w:sz w:val="20"/>
        </w:rPr>
      </w:pPr>
    </w:p>
    <w:p w14:paraId="5472880B" w14:textId="48DA0030" w:rsidR="004D0866" w:rsidRDefault="004D0866">
      <w:pPr>
        <w:pBdr>
          <w:bottom w:val="single" w:sz="8" w:space="1" w:color="000000"/>
        </w:pBdr>
        <w:autoSpaceDE w:val="0"/>
        <w:rPr>
          <w:rFonts w:asciiTheme="minorHAnsi" w:hAnsiTheme="minorHAnsi" w:cstheme="minorHAnsi"/>
          <w:sz w:val="20"/>
        </w:rPr>
      </w:pPr>
    </w:p>
    <w:p w14:paraId="6E460461" w14:textId="0F23005E" w:rsidR="004D0866" w:rsidRDefault="004D0866">
      <w:pPr>
        <w:pBdr>
          <w:bottom w:val="single" w:sz="8" w:space="1" w:color="000000"/>
        </w:pBdr>
        <w:autoSpaceDE w:val="0"/>
        <w:rPr>
          <w:rFonts w:asciiTheme="minorHAnsi" w:hAnsiTheme="minorHAnsi" w:cstheme="minorHAnsi"/>
          <w:sz w:val="20"/>
        </w:rPr>
      </w:pPr>
    </w:p>
    <w:p w14:paraId="4CD1C4D4" w14:textId="77777777" w:rsidR="004D0866" w:rsidRDefault="004D0866">
      <w:pPr>
        <w:pBdr>
          <w:bottom w:val="single" w:sz="8" w:space="1" w:color="000000"/>
        </w:pBdr>
        <w:autoSpaceDE w:val="0"/>
        <w:rPr>
          <w:rFonts w:asciiTheme="minorHAnsi" w:hAnsiTheme="minorHAnsi" w:cstheme="minorHAnsi"/>
          <w:sz w:val="20"/>
        </w:rPr>
      </w:pPr>
    </w:p>
    <w:p w14:paraId="43F2C514" w14:textId="77777777" w:rsidR="00785936" w:rsidRDefault="00785936">
      <w:pPr>
        <w:pBdr>
          <w:bottom w:val="single" w:sz="8" w:space="1" w:color="000000"/>
        </w:pBdr>
        <w:autoSpaceDE w:val="0"/>
        <w:rPr>
          <w:rFonts w:asciiTheme="minorHAnsi" w:hAnsiTheme="minorHAnsi" w:cstheme="minorHAnsi"/>
          <w:sz w:val="20"/>
        </w:rPr>
      </w:pPr>
    </w:p>
    <w:p w14:paraId="537F6169" w14:textId="0C9667D1" w:rsidR="00785936" w:rsidRDefault="004A43AF">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58C8EE7B" w14:textId="77777777" w:rsidR="00785936" w:rsidRDefault="00785936">
      <w:pPr>
        <w:pStyle w:val="navodilonaslov"/>
        <w:rPr>
          <w:rFonts w:asciiTheme="minorHAnsi" w:hAnsiTheme="minorHAnsi" w:cstheme="minorHAnsi"/>
          <w:sz w:val="20"/>
          <w:szCs w:val="20"/>
        </w:rPr>
      </w:pPr>
    </w:p>
    <w:p w14:paraId="2F71CFC2" w14:textId="77777777" w:rsidR="00785936" w:rsidRDefault="00785936">
      <w:pPr>
        <w:autoSpaceDE w:val="0"/>
        <w:rPr>
          <w:rFonts w:asciiTheme="minorHAnsi" w:hAnsiTheme="minorHAnsi" w:cstheme="minorHAnsi"/>
          <w:b/>
          <w:bCs/>
          <w:sz w:val="18"/>
          <w:szCs w:val="18"/>
        </w:rPr>
      </w:pPr>
    </w:p>
    <w:p w14:paraId="3C3C0E9B" w14:textId="77777777" w:rsidR="00785936" w:rsidRDefault="00E56B6E">
      <w:pPr>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Če nastopate kot skupina gospodarskih subjektov, INFORMATIVNO PONUDBO podpiše vodilni gospodarski </w:t>
      </w:r>
      <w:proofErr w:type="spellStart"/>
      <w:r>
        <w:rPr>
          <w:rFonts w:asciiTheme="minorHAnsi" w:hAnsiTheme="minorHAnsi" w:cstheme="minorHAnsi"/>
          <w:i/>
          <w:sz w:val="16"/>
          <w:szCs w:val="16"/>
        </w:rPr>
        <w:t>subjekt,v</w:t>
      </w:r>
      <w:proofErr w:type="spellEnd"/>
      <w:r>
        <w:rPr>
          <w:rFonts w:asciiTheme="minorHAnsi" w:hAnsiTheme="minorHAnsi" w:cstheme="minorHAnsi"/>
          <w:i/>
          <w:sz w:val="16"/>
          <w:szCs w:val="16"/>
        </w:rPr>
        <w:t xml:space="preserve"> prilogo pa dopišete tudi podatke ostalih gospodarskih subjektov iz skupine gospodarskih subjektov</w:t>
      </w:r>
    </w:p>
    <w:p w14:paraId="381A42F7"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Če nastopate kot gospodarski subjekt s podizvajalci, INFORMATIVNO PONUDBO podpiše vodilni gospodarski </w:t>
      </w:r>
      <w:proofErr w:type="spellStart"/>
      <w:r>
        <w:rPr>
          <w:rFonts w:asciiTheme="minorHAnsi" w:hAnsiTheme="minorHAnsi" w:cstheme="minorHAnsi"/>
          <w:i/>
          <w:sz w:val="16"/>
          <w:szCs w:val="16"/>
        </w:rPr>
        <w:t>subjekt,v</w:t>
      </w:r>
      <w:proofErr w:type="spellEnd"/>
      <w:r>
        <w:rPr>
          <w:rFonts w:asciiTheme="minorHAnsi" w:hAnsiTheme="minorHAnsi" w:cstheme="minorHAnsi"/>
          <w:i/>
          <w:sz w:val="16"/>
          <w:szCs w:val="16"/>
        </w:rPr>
        <w:t xml:space="preserve"> prilogo pa dopišete tudi podatke podizvajalcev</w:t>
      </w:r>
    </w:p>
    <w:p w14:paraId="6287DB8A" w14:textId="77777777" w:rsidR="00785936" w:rsidRDefault="00785936">
      <w:pPr>
        <w:ind w:left="425"/>
        <w:rPr>
          <w:rFonts w:asciiTheme="minorHAnsi" w:hAnsiTheme="minorHAnsi" w:cstheme="minorHAnsi"/>
          <w:sz w:val="6"/>
          <w:szCs w:val="6"/>
        </w:rPr>
      </w:pPr>
    </w:p>
    <w:p w14:paraId="10FE26DC" w14:textId="6CBD819F" w:rsidR="006E6E51" w:rsidRDefault="006E6E51">
      <w:pPr>
        <w:widowControl/>
        <w:suppressAutoHyphens w:val="0"/>
        <w:jc w:val="left"/>
        <w:rPr>
          <w:rFonts w:asciiTheme="minorHAnsi" w:hAnsiTheme="minorHAnsi" w:cstheme="minorHAnsi"/>
          <w:sz w:val="20"/>
        </w:rPr>
      </w:pPr>
      <w:r>
        <w:rPr>
          <w:rFonts w:asciiTheme="minorHAnsi" w:hAnsiTheme="minorHAnsi" w:cstheme="minorHAnsi"/>
          <w:sz w:val="20"/>
        </w:rPr>
        <w:br w:type="page"/>
      </w:r>
    </w:p>
    <w:p w14:paraId="04D254C5" w14:textId="09647FC0" w:rsidR="006E6E51" w:rsidRPr="00A119BB" w:rsidRDefault="006E6E51" w:rsidP="006E6E51">
      <w:pPr>
        <w:pStyle w:val="NaslovPRILOGE"/>
        <w:rPr>
          <w:rFonts w:asciiTheme="minorHAnsi" w:hAnsiTheme="minorHAnsi" w:cstheme="minorHAnsi"/>
        </w:rPr>
      </w:pPr>
      <w:bookmarkStart w:id="16" w:name="_Toc129170352"/>
      <w:r w:rsidRPr="00A119BB">
        <w:rPr>
          <w:rFonts w:asciiTheme="minorHAnsi" w:hAnsiTheme="minorHAnsi" w:cstheme="minorHAnsi"/>
        </w:rPr>
        <w:t>Priloga</w:t>
      </w:r>
      <w:r w:rsidRPr="00A119BB">
        <w:rPr>
          <w:rFonts w:asciiTheme="minorHAnsi" w:hAnsiTheme="minorHAnsi" w:cstheme="minorHAnsi"/>
        </w:rPr>
        <w:tab/>
      </w:r>
      <w:r w:rsidR="005D5480" w:rsidRPr="00A119BB">
        <w:rPr>
          <w:rFonts w:asciiTheme="minorHAnsi" w:hAnsiTheme="minorHAnsi" w:cstheme="minorHAnsi"/>
        </w:rPr>
        <w:t xml:space="preserve">ODKUP </w:t>
      </w:r>
      <w:r w:rsidR="0087052C" w:rsidRPr="00A119BB">
        <w:rPr>
          <w:rFonts w:asciiTheme="minorHAnsi" w:hAnsiTheme="minorHAnsi" w:cstheme="minorHAnsi"/>
        </w:rPr>
        <w:t xml:space="preserve">MATERIALNIH </w:t>
      </w:r>
      <w:r w:rsidR="005D5480" w:rsidRPr="00A119BB">
        <w:rPr>
          <w:rFonts w:asciiTheme="minorHAnsi" w:hAnsiTheme="minorHAnsi" w:cstheme="minorHAnsi"/>
        </w:rPr>
        <w:t>AVTORSKIH PRAVIC</w:t>
      </w:r>
      <w:r w:rsidRPr="00A119BB">
        <w:rPr>
          <w:rFonts w:asciiTheme="minorHAnsi" w:hAnsiTheme="minorHAnsi" w:cstheme="minorHAnsi"/>
        </w:rPr>
        <w:tab/>
      </w:r>
      <w:r w:rsidRPr="00A119BB">
        <w:rPr>
          <w:rFonts w:asciiTheme="minorHAnsi" w:hAnsiTheme="minorHAnsi" w:cstheme="minorHAnsi"/>
        </w:rPr>
        <w:tab/>
        <w:t>šifra</w:t>
      </w:r>
      <w:bookmarkEnd w:id="16"/>
    </w:p>
    <w:p w14:paraId="7B060089" w14:textId="77777777" w:rsidR="006E6E51" w:rsidRPr="00A119BB" w:rsidRDefault="006E6E51" w:rsidP="006E6E51">
      <w:pPr>
        <w:jc w:val="left"/>
        <w:rPr>
          <w:rFonts w:asciiTheme="minorHAnsi" w:hAnsiTheme="minorHAnsi" w:cstheme="minorHAnsi"/>
          <w:caps/>
          <w:sz w:val="20"/>
        </w:rPr>
      </w:pPr>
      <w:r w:rsidRPr="00A119BB">
        <w:rPr>
          <w:rFonts w:asciiTheme="minorHAnsi" w:hAnsiTheme="minorHAnsi" w:cstheme="minorHAnsi"/>
          <w:caps/>
          <w:sz w:val="20"/>
        </w:rPr>
        <w:t>JAVNI, PROJEKTNI, ENOSTOPENJSKI NATEČAJ ZA IZBIRO STROKOVNO NAJPRIMERNEJŠE REŠITVE ZA:</w:t>
      </w:r>
    </w:p>
    <w:p w14:paraId="304F8367" w14:textId="77777777" w:rsidR="006E6E51" w:rsidRPr="00A119BB" w:rsidRDefault="006E6E51" w:rsidP="006E6E51">
      <w:pPr>
        <w:jc w:val="left"/>
        <w:rPr>
          <w:rFonts w:asciiTheme="minorHAnsi" w:hAnsiTheme="minorHAnsi" w:cstheme="minorHAnsi"/>
          <w:caps/>
          <w:szCs w:val="22"/>
        </w:rPr>
      </w:pPr>
    </w:p>
    <w:p w14:paraId="7570D52A" w14:textId="77777777" w:rsidR="006E6E51" w:rsidRPr="00A119BB" w:rsidRDefault="006E6E51" w:rsidP="006E6E51">
      <w:pPr>
        <w:tabs>
          <w:tab w:val="left" w:pos="709"/>
        </w:tabs>
        <w:jc w:val="left"/>
        <w:rPr>
          <w:rFonts w:asciiTheme="minorHAnsi" w:hAnsiTheme="minorHAnsi" w:cstheme="minorHAnsi"/>
          <w:b/>
          <w:sz w:val="20"/>
        </w:rPr>
      </w:pPr>
      <w:r w:rsidRPr="00A119BB">
        <w:rPr>
          <w:rFonts w:asciiTheme="minorHAnsi" w:hAnsiTheme="minorHAnsi" w:cstheme="minorHAnsi"/>
          <w:b/>
          <w:caps/>
          <w:sz w:val="28"/>
          <w:szCs w:val="28"/>
          <w:lang w:eastAsia="en-US"/>
        </w:rPr>
        <w:t xml:space="preserve">slovenski paviljon EXPO 2025 </w:t>
      </w:r>
    </w:p>
    <w:p w14:paraId="60AD71F6" w14:textId="24DD6BE5" w:rsidR="005D5480" w:rsidRPr="00A119BB" w:rsidRDefault="005D5480" w:rsidP="005D5480">
      <w:pPr>
        <w:rPr>
          <w:rFonts w:asciiTheme="minorHAnsi" w:hAnsiTheme="minorHAnsi" w:cstheme="minorHAnsi"/>
          <w:sz w:val="20"/>
        </w:rPr>
      </w:pPr>
      <w:r w:rsidRPr="00A119BB">
        <w:rPr>
          <w:rFonts w:asciiTheme="minorHAnsi" w:hAnsiTheme="minorHAnsi" w:cstheme="minorHAnsi"/>
          <w:sz w:val="20"/>
        </w:rPr>
        <w:t>Št. informativne ponudbe________________________, z dne _______________</w:t>
      </w:r>
    </w:p>
    <w:p w14:paraId="4001AAC7" w14:textId="77777777" w:rsidR="005D5480" w:rsidRPr="00A119BB" w:rsidRDefault="005D5480" w:rsidP="005D5480">
      <w:pPr>
        <w:rPr>
          <w:rFonts w:asciiTheme="minorHAnsi" w:hAnsiTheme="minorHAnsi" w:cstheme="minorHAnsi"/>
          <w:b/>
          <w:sz w:val="28"/>
          <w:szCs w:val="28"/>
        </w:rPr>
      </w:pPr>
    </w:p>
    <w:p w14:paraId="5612A24C" w14:textId="41683F99" w:rsidR="005D5480" w:rsidRPr="00A119BB" w:rsidRDefault="005D5480" w:rsidP="005D5480">
      <w:pPr>
        <w:rPr>
          <w:rFonts w:asciiTheme="minorHAnsi" w:hAnsiTheme="minorHAnsi" w:cstheme="minorHAnsi"/>
          <w:b/>
          <w:sz w:val="28"/>
          <w:szCs w:val="28"/>
        </w:rPr>
      </w:pPr>
      <w:r w:rsidRPr="00A119BB">
        <w:rPr>
          <w:rFonts w:asciiTheme="minorHAnsi" w:hAnsiTheme="minorHAnsi" w:cstheme="minorHAnsi"/>
          <w:b/>
          <w:sz w:val="28"/>
          <w:szCs w:val="28"/>
        </w:rPr>
        <w:t xml:space="preserve">INFORMATIVNA PONUDBA ZA ODKUP </w:t>
      </w:r>
      <w:r w:rsidR="0087052C" w:rsidRPr="00A119BB">
        <w:rPr>
          <w:rFonts w:asciiTheme="minorHAnsi" w:hAnsiTheme="minorHAnsi" w:cstheme="minorHAnsi"/>
          <w:b/>
          <w:sz w:val="28"/>
          <w:szCs w:val="28"/>
        </w:rPr>
        <w:t xml:space="preserve">MATERIALNIH </w:t>
      </w:r>
      <w:r w:rsidRPr="00A119BB">
        <w:rPr>
          <w:rFonts w:asciiTheme="minorHAnsi" w:hAnsiTheme="minorHAnsi" w:cstheme="minorHAnsi"/>
          <w:b/>
          <w:sz w:val="28"/>
          <w:szCs w:val="28"/>
        </w:rPr>
        <w:t xml:space="preserve">AVTORSKIH PRAVIC </w:t>
      </w:r>
    </w:p>
    <w:p w14:paraId="0B98D4DD" w14:textId="66578152" w:rsidR="005D5480" w:rsidRPr="00A119BB" w:rsidRDefault="005D5480" w:rsidP="005D5480">
      <w:pPr>
        <w:rPr>
          <w:rFonts w:asciiTheme="minorHAnsi" w:hAnsiTheme="minorHAnsi" w:cstheme="minorHAnsi"/>
          <w:bCs/>
          <w:sz w:val="28"/>
          <w:szCs w:val="28"/>
        </w:rPr>
      </w:pPr>
      <w:r w:rsidRPr="00A119BB">
        <w:rPr>
          <w:rFonts w:asciiTheme="minorHAnsi" w:hAnsiTheme="minorHAnsi" w:cstheme="minorHAnsi"/>
          <w:bCs/>
          <w:sz w:val="28"/>
          <w:szCs w:val="28"/>
        </w:rPr>
        <w:t xml:space="preserve">(v primeru, da bo naročnik projekt izvajal po sistemu design &amp; </w:t>
      </w:r>
      <w:proofErr w:type="spellStart"/>
      <w:r w:rsidRPr="00A119BB">
        <w:rPr>
          <w:rFonts w:asciiTheme="minorHAnsi" w:hAnsiTheme="minorHAnsi" w:cstheme="minorHAnsi"/>
          <w:bCs/>
          <w:sz w:val="28"/>
          <w:szCs w:val="28"/>
        </w:rPr>
        <w:t>build</w:t>
      </w:r>
      <w:proofErr w:type="spellEnd"/>
      <w:r w:rsidRPr="00A119BB">
        <w:rPr>
          <w:rFonts w:asciiTheme="minorHAnsi" w:hAnsiTheme="minorHAnsi" w:cstheme="minorHAnsi"/>
          <w:bCs/>
          <w:sz w:val="28"/>
          <w:szCs w:val="28"/>
        </w:rPr>
        <w:t>)</w:t>
      </w:r>
    </w:p>
    <w:p w14:paraId="2D3976D1" w14:textId="53F6D878" w:rsidR="006E6E51" w:rsidRPr="00A119BB" w:rsidRDefault="006E6E51" w:rsidP="005D5480">
      <w:pPr>
        <w:rPr>
          <w:rFonts w:asciiTheme="minorHAnsi" w:hAnsiTheme="minorHAnsi" w:cstheme="minorHAnsi"/>
          <w:sz w:val="20"/>
        </w:rPr>
      </w:pPr>
    </w:p>
    <w:p w14:paraId="5E108C25" w14:textId="77777777" w:rsidR="005D5480" w:rsidRPr="00A119BB" w:rsidRDefault="005D5480" w:rsidP="005D5480">
      <w:pPr>
        <w:jc w:val="left"/>
        <w:rPr>
          <w:rFonts w:asciiTheme="minorHAnsi" w:hAnsiTheme="minorHAnsi" w:cstheme="minorHAnsi"/>
          <w:sz w:val="20"/>
        </w:rPr>
      </w:pPr>
      <w:r w:rsidRPr="00A119BB">
        <w:rPr>
          <w:rFonts w:asciiTheme="minorHAnsi" w:hAnsiTheme="minorHAnsi" w:cstheme="minorHAnsi"/>
          <w:sz w:val="20"/>
        </w:rPr>
        <w:t xml:space="preserve">Materialne avtorske pravice na elaboratu s šifro …………………………………………..……..…(vpišete šifro natečajnega elaborata) </w:t>
      </w:r>
    </w:p>
    <w:p w14:paraId="3BDD5C41" w14:textId="77777777" w:rsidR="005D5480" w:rsidRDefault="005D5480" w:rsidP="005D5480">
      <w:pPr>
        <w:jc w:val="left"/>
        <w:rPr>
          <w:rFonts w:asciiTheme="minorHAnsi" w:hAnsiTheme="minorHAnsi" w:cstheme="minorHAnsi"/>
          <w:sz w:val="20"/>
        </w:rPr>
      </w:pPr>
      <w:r w:rsidRPr="00A119BB">
        <w:rPr>
          <w:rFonts w:asciiTheme="minorHAnsi" w:hAnsiTheme="minorHAnsi" w:cstheme="minorHAnsi"/>
          <w:sz w:val="20"/>
        </w:rPr>
        <w:t xml:space="preserve">bom </w:t>
      </w:r>
      <w:proofErr w:type="spellStart"/>
      <w:r w:rsidRPr="00A119BB">
        <w:rPr>
          <w:rFonts w:asciiTheme="minorHAnsi" w:hAnsiTheme="minorHAnsi" w:cstheme="minorHAnsi"/>
          <w:sz w:val="20"/>
        </w:rPr>
        <w:t>odsvojitelj</w:t>
      </w:r>
      <w:proofErr w:type="spellEnd"/>
      <w:r w:rsidRPr="00A119BB">
        <w:rPr>
          <w:rFonts w:asciiTheme="minorHAnsi" w:hAnsiTheme="minorHAnsi" w:cstheme="minorHAnsi"/>
          <w:sz w:val="20"/>
        </w:rPr>
        <w:t xml:space="preserve"> (gospodarski subjekt, na katerega so avtorji prenesli materialne avtorske pravice) v obsegu in na način,</w:t>
      </w:r>
      <w:r>
        <w:rPr>
          <w:rFonts w:asciiTheme="minorHAnsi" w:hAnsiTheme="minorHAnsi" w:cstheme="minorHAnsi"/>
          <w:sz w:val="20"/>
        </w:rPr>
        <w:t xml:space="preserve"> </w:t>
      </w:r>
      <w:r>
        <w:rPr>
          <w:rFonts w:asciiTheme="minorHAnsi" w:hAnsiTheme="minorHAnsi" w:cstheme="minorHAnsi"/>
          <w:sz w:val="20"/>
        </w:rPr>
        <w:t xml:space="preserve">definiran v točki 4.24 teh natečajnih pogojev, na naročnika prenesel proti plačilu nadomestila za prenos materialnih </w:t>
      </w:r>
      <w:r>
        <w:rPr>
          <w:rFonts w:asciiTheme="minorHAnsi" w:hAnsiTheme="minorHAnsi" w:cstheme="minorHAnsi"/>
          <w:sz w:val="20"/>
        </w:rPr>
        <w:t>avtorskih pravic v bruto znesku:</w:t>
      </w:r>
    </w:p>
    <w:p w14:paraId="36290A46" w14:textId="77777777" w:rsidR="005D5480" w:rsidRDefault="005D5480" w:rsidP="005D5480">
      <w:pPr>
        <w:jc w:val="left"/>
        <w:rPr>
          <w:rFonts w:asciiTheme="minorHAnsi" w:hAnsiTheme="minorHAnsi" w:cstheme="minorHAnsi"/>
          <w:sz w:val="20"/>
        </w:rPr>
      </w:pPr>
    </w:p>
    <w:p w14:paraId="5F7BDF0B" w14:textId="77777777" w:rsidR="005D5480" w:rsidRDefault="005D5480" w:rsidP="005D5480">
      <w:pPr>
        <w:jc w:val="left"/>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797D83">
        <w:rPr>
          <w:rFonts w:asciiTheme="minorHAnsi" w:hAnsiTheme="minorHAnsi" w:cstheme="minorHAnsi"/>
          <w:sz w:val="20"/>
        </w:rPr>
        <w:t>v EUR</w:t>
      </w:r>
      <w:r>
        <w:rPr>
          <w:rFonts w:asciiTheme="minorHAnsi" w:hAnsiTheme="minorHAnsi" w:cstheme="minorHAnsi"/>
          <w:sz w:val="20"/>
        </w:rPr>
        <w:t>……………………………………………………………………………………………………………………………………………………………….</w:t>
      </w:r>
    </w:p>
    <w:p w14:paraId="2E288B01" w14:textId="77777777" w:rsidR="005D5480" w:rsidRDefault="005D5480" w:rsidP="005D5480">
      <w:pPr>
        <w:tabs>
          <w:tab w:val="right" w:leader="dot" w:pos="9072"/>
        </w:tabs>
        <w:rPr>
          <w:rFonts w:asciiTheme="minorHAnsi" w:hAnsiTheme="minorHAnsi" w:cstheme="minorHAnsi"/>
          <w:b/>
          <w:sz w:val="20"/>
        </w:rPr>
      </w:pPr>
    </w:p>
    <w:p w14:paraId="64696F51" w14:textId="77777777" w:rsidR="005D5480" w:rsidRPr="00797D83" w:rsidRDefault="005D5480" w:rsidP="005D5480">
      <w:pPr>
        <w:tabs>
          <w:tab w:val="right" w:leader="dot" w:pos="9072"/>
        </w:tabs>
        <w:rPr>
          <w:rFonts w:asciiTheme="minorHAnsi" w:hAnsiTheme="minorHAnsi" w:cstheme="minorHAnsi"/>
          <w:sz w:val="20"/>
        </w:rPr>
      </w:pPr>
      <w:r w:rsidRPr="00797D83">
        <w:rPr>
          <w:rFonts w:asciiTheme="minorHAnsi" w:hAnsiTheme="minorHAnsi" w:cstheme="minorHAnsi"/>
          <w:sz w:val="20"/>
        </w:rPr>
        <w:t>z besedo…………………………………………………………………………</w:t>
      </w:r>
      <w:r>
        <w:rPr>
          <w:rFonts w:asciiTheme="minorHAnsi" w:hAnsiTheme="minorHAnsi" w:cstheme="minorHAnsi"/>
          <w:sz w:val="20"/>
        </w:rPr>
        <w:t>…………………………………………………………..</w:t>
      </w:r>
      <w:r w:rsidRPr="00797D83">
        <w:rPr>
          <w:rFonts w:asciiTheme="minorHAnsi" w:hAnsiTheme="minorHAnsi" w:cstheme="minorHAnsi"/>
          <w:sz w:val="20"/>
        </w:rPr>
        <w:t>. eurov in ……00/100)</w:t>
      </w:r>
    </w:p>
    <w:p w14:paraId="3BE05AFB" w14:textId="77777777" w:rsidR="005D5480" w:rsidRPr="00797D83" w:rsidRDefault="005D5480" w:rsidP="005D5480">
      <w:pPr>
        <w:spacing w:line="276" w:lineRule="auto"/>
        <w:rPr>
          <w:rFonts w:asciiTheme="minorHAnsi" w:hAnsiTheme="minorHAnsi" w:cstheme="minorHAnsi"/>
          <w:sz w:val="20"/>
        </w:rPr>
      </w:pPr>
    </w:p>
    <w:p w14:paraId="290F1FE2" w14:textId="64594CEB" w:rsidR="005D5480" w:rsidRPr="00797D83" w:rsidRDefault="005D5480" w:rsidP="005D5480">
      <w:pPr>
        <w:tabs>
          <w:tab w:val="right" w:pos="9072"/>
        </w:tabs>
        <w:autoSpaceDE w:val="0"/>
        <w:rPr>
          <w:rFonts w:asciiTheme="minorHAnsi" w:hAnsiTheme="minorHAnsi" w:cstheme="minorHAnsi"/>
          <w:sz w:val="20"/>
        </w:rPr>
      </w:pPr>
      <w:r w:rsidRPr="00797D83">
        <w:rPr>
          <w:rFonts w:asciiTheme="minorHAnsi" w:hAnsiTheme="minorHAnsi" w:cstheme="minorHAnsi"/>
          <w:sz w:val="20"/>
        </w:rPr>
        <w:t>Rok veljavnosti ponudbe je 12 mesecev od roka za oddajo natečajnih del</w:t>
      </w:r>
      <w:r>
        <w:rPr>
          <w:rFonts w:asciiTheme="minorHAnsi" w:hAnsiTheme="minorHAnsi" w:cstheme="minorHAnsi"/>
          <w:sz w:val="20"/>
        </w:rPr>
        <w:t xml:space="preserve">. </w:t>
      </w:r>
    </w:p>
    <w:p w14:paraId="4446ECA1" w14:textId="77777777" w:rsidR="005D5480" w:rsidRDefault="005D5480" w:rsidP="005D5480">
      <w:pPr>
        <w:jc w:val="left"/>
        <w:rPr>
          <w:rFonts w:asciiTheme="minorHAnsi" w:hAnsiTheme="minorHAnsi" w:cstheme="minorHAnsi"/>
          <w:sz w:val="20"/>
        </w:rPr>
      </w:pPr>
    </w:p>
    <w:p w14:paraId="6FF0B9EC" w14:textId="77777777" w:rsidR="005D5480" w:rsidRDefault="005D5480" w:rsidP="005D5480">
      <w:pPr>
        <w:jc w:val="left"/>
        <w:rPr>
          <w:rFonts w:asciiTheme="minorHAnsi" w:hAnsiTheme="minorHAnsi" w:cstheme="minorHAnsi"/>
          <w:sz w:val="20"/>
        </w:rPr>
      </w:pPr>
    </w:p>
    <w:p w14:paraId="01197FFC" w14:textId="77777777" w:rsidR="005D5480" w:rsidRDefault="005D5480" w:rsidP="005D5480">
      <w:pPr>
        <w:jc w:val="left"/>
        <w:rPr>
          <w:rFonts w:asciiTheme="minorHAnsi" w:hAnsiTheme="minorHAnsi" w:cstheme="minorHAnsi"/>
          <w:sz w:val="20"/>
        </w:rPr>
      </w:pPr>
    </w:p>
    <w:p w14:paraId="4A4F93BA" w14:textId="77777777" w:rsidR="005D5480" w:rsidRDefault="005D5480" w:rsidP="005D5480">
      <w:pPr>
        <w:jc w:val="left"/>
        <w:rPr>
          <w:rFonts w:asciiTheme="minorHAnsi" w:hAnsiTheme="minorHAnsi" w:cstheme="minorHAnsi"/>
          <w:sz w:val="20"/>
        </w:rPr>
      </w:pPr>
    </w:p>
    <w:p w14:paraId="69E334B7" w14:textId="77777777" w:rsidR="005D5480" w:rsidRDefault="005D5480" w:rsidP="005D5480">
      <w:pPr>
        <w:pBdr>
          <w:bottom w:val="single" w:sz="8" w:space="1" w:color="000000"/>
        </w:pBdr>
        <w:rPr>
          <w:rFonts w:asciiTheme="minorHAnsi" w:hAnsiTheme="minorHAnsi" w:cstheme="minorHAnsi"/>
          <w:sz w:val="20"/>
        </w:rPr>
      </w:pPr>
    </w:p>
    <w:p w14:paraId="4C6A363C" w14:textId="77777777" w:rsidR="005D5480" w:rsidRPr="00396B30" w:rsidRDefault="005D5480" w:rsidP="005D5480">
      <w:pPr>
        <w:rPr>
          <w:rFonts w:asciiTheme="minorHAnsi" w:hAnsiTheme="minorHAnsi" w:cstheme="minorHAnsi"/>
          <w:sz w:val="16"/>
          <w:szCs w:val="16"/>
        </w:rPr>
      </w:pPr>
      <w:r w:rsidRPr="00396B30">
        <w:rPr>
          <w:rFonts w:asciiTheme="minorHAnsi" w:hAnsiTheme="minorHAnsi" w:cstheme="minorHAnsi"/>
          <w:b/>
          <w:bCs/>
          <w:sz w:val="16"/>
          <w:szCs w:val="16"/>
        </w:rPr>
        <w:t xml:space="preserve">Predstavnik avtorjev </w:t>
      </w:r>
      <w:r>
        <w:rPr>
          <w:rFonts w:asciiTheme="minorHAnsi" w:hAnsiTheme="minorHAnsi" w:cstheme="minorHAnsi"/>
          <w:b/>
          <w:bCs/>
          <w:sz w:val="16"/>
          <w:szCs w:val="16"/>
        </w:rPr>
        <w:t>(</w:t>
      </w:r>
      <w:r w:rsidRPr="00396B30">
        <w:rPr>
          <w:rFonts w:asciiTheme="minorHAnsi" w:hAnsiTheme="minorHAnsi" w:cstheme="minorHAnsi"/>
          <w:sz w:val="16"/>
          <w:szCs w:val="16"/>
        </w:rPr>
        <w:t>avtor, vpisan v imenik ZAPS</w:t>
      </w:r>
      <w:r>
        <w:rPr>
          <w:rFonts w:asciiTheme="minorHAnsi" w:hAnsiTheme="minorHAnsi" w:cstheme="minorHAnsi"/>
          <w:sz w:val="16"/>
          <w:szCs w:val="16"/>
        </w:rPr>
        <w:t>)</w:t>
      </w:r>
      <w:r w:rsidRPr="00396B30">
        <w:rPr>
          <w:rFonts w:asciiTheme="minorHAnsi" w:hAnsiTheme="minorHAnsi" w:cstheme="minorHAnsi"/>
          <w:b/>
          <w:bCs/>
          <w:sz w:val="16"/>
          <w:szCs w:val="16"/>
        </w:rPr>
        <w:t>:</w:t>
      </w:r>
    </w:p>
    <w:p w14:paraId="21AF68E6" w14:textId="77777777" w:rsidR="005D5480" w:rsidRPr="00396B30" w:rsidRDefault="005D5480" w:rsidP="005D5480">
      <w:pPr>
        <w:tabs>
          <w:tab w:val="right" w:pos="9072"/>
        </w:tabs>
        <w:rPr>
          <w:rFonts w:asciiTheme="minorHAnsi" w:hAnsiTheme="minorHAnsi" w:cstheme="minorHAnsi"/>
          <w:b/>
          <w:bCs/>
          <w:i/>
          <w:sz w:val="16"/>
          <w:szCs w:val="16"/>
        </w:rPr>
      </w:pPr>
      <w:r w:rsidRPr="00396B30">
        <w:rPr>
          <w:rFonts w:asciiTheme="minorHAnsi" w:hAnsiTheme="minorHAnsi" w:cstheme="minorHAnsi"/>
          <w:i/>
          <w:sz w:val="16"/>
          <w:szCs w:val="16"/>
        </w:rPr>
        <w:t xml:space="preserve">Ime priimek, naslov                                                                </w:t>
      </w:r>
      <w:r>
        <w:rPr>
          <w:rFonts w:asciiTheme="minorHAnsi" w:hAnsiTheme="minorHAnsi" w:cstheme="minorHAnsi"/>
          <w:i/>
          <w:sz w:val="16"/>
          <w:szCs w:val="16"/>
        </w:rPr>
        <w:t xml:space="preserve">                                         </w:t>
      </w:r>
      <w:r w:rsidRPr="00396B30">
        <w:rPr>
          <w:rFonts w:asciiTheme="minorHAnsi" w:hAnsiTheme="minorHAnsi" w:cstheme="minorHAnsi"/>
          <w:i/>
          <w:sz w:val="16"/>
          <w:szCs w:val="16"/>
        </w:rPr>
        <w:t xml:space="preserve">   žig </w:t>
      </w:r>
      <w:r w:rsidRPr="00396B30">
        <w:rPr>
          <w:rFonts w:asciiTheme="minorHAnsi" w:hAnsiTheme="minorHAnsi" w:cstheme="minorHAnsi"/>
          <w:i/>
          <w:sz w:val="16"/>
          <w:szCs w:val="16"/>
        </w:rPr>
        <w:tab/>
        <w:t xml:space="preserve">podpis </w:t>
      </w:r>
    </w:p>
    <w:p w14:paraId="615815DF" w14:textId="77777777" w:rsidR="005D5480" w:rsidRDefault="005D5480" w:rsidP="005D5480">
      <w:pPr>
        <w:jc w:val="left"/>
        <w:rPr>
          <w:rFonts w:asciiTheme="minorHAnsi" w:hAnsiTheme="minorHAnsi" w:cstheme="minorHAnsi"/>
          <w:sz w:val="20"/>
        </w:rPr>
      </w:pPr>
    </w:p>
    <w:p w14:paraId="0B4BEF72" w14:textId="77777777" w:rsidR="005D5480" w:rsidRDefault="005D5480" w:rsidP="005D5480">
      <w:pPr>
        <w:jc w:val="left"/>
        <w:rPr>
          <w:rFonts w:asciiTheme="minorHAnsi" w:hAnsiTheme="minorHAnsi" w:cstheme="minorHAnsi"/>
          <w:sz w:val="20"/>
        </w:rPr>
      </w:pPr>
    </w:p>
    <w:p w14:paraId="7B2D9D4F" w14:textId="77777777" w:rsidR="005D5480" w:rsidRDefault="005D5480" w:rsidP="005D5480">
      <w:pPr>
        <w:jc w:val="left"/>
        <w:rPr>
          <w:rFonts w:asciiTheme="minorHAnsi" w:hAnsiTheme="minorHAnsi" w:cstheme="minorHAnsi"/>
          <w:sz w:val="20"/>
        </w:rPr>
      </w:pPr>
    </w:p>
    <w:p w14:paraId="1FF8E90C" w14:textId="77777777" w:rsidR="005D5480" w:rsidRDefault="005D5480" w:rsidP="005D5480">
      <w:pPr>
        <w:jc w:val="left"/>
        <w:rPr>
          <w:rFonts w:asciiTheme="minorHAnsi" w:hAnsiTheme="minorHAnsi" w:cstheme="minorHAnsi"/>
          <w:sz w:val="20"/>
        </w:rPr>
      </w:pPr>
    </w:p>
    <w:p w14:paraId="2B1122E3" w14:textId="77777777" w:rsidR="005D5480" w:rsidRDefault="005D5480" w:rsidP="005D5480">
      <w:pPr>
        <w:jc w:val="left"/>
        <w:rPr>
          <w:rFonts w:asciiTheme="minorHAnsi" w:hAnsiTheme="minorHAnsi" w:cstheme="minorHAnsi"/>
          <w:sz w:val="20"/>
        </w:rPr>
      </w:pPr>
    </w:p>
    <w:p w14:paraId="4B743AC7" w14:textId="77777777" w:rsidR="005D5480" w:rsidRPr="00797D83" w:rsidRDefault="005D5480" w:rsidP="005D5480">
      <w:pPr>
        <w:pBdr>
          <w:bottom w:val="single" w:sz="8" w:space="1" w:color="000000"/>
        </w:pBdr>
        <w:autoSpaceDE w:val="0"/>
        <w:rPr>
          <w:rFonts w:asciiTheme="minorHAnsi" w:hAnsiTheme="minorHAnsi" w:cstheme="minorHAnsi"/>
          <w:sz w:val="20"/>
        </w:rPr>
      </w:pPr>
    </w:p>
    <w:p w14:paraId="44FFB5BD" w14:textId="77777777" w:rsidR="005D5480" w:rsidRPr="00797D83" w:rsidRDefault="005D5480" w:rsidP="005D5480">
      <w:pPr>
        <w:autoSpaceDE w:val="0"/>
        <w:ind w:left="426" w:hanging="426"/>
        <w:rPr>
          <w:rFonts w:asciiTheme="minorHAnsi" w:hAnsiTheme="minorHAnsi" w:cstheme="minorHAnsi"/>
          <w:sz w:val="16"/>
          <w:szCs w:val="16"/>
        </w:rPr>
      </w:pPr>
      <w:r w:rsidRPr="00797D83">
        <w:rPr>
          <w:rFonts w:asciiTheme="minorHAnsi" w:hAnsiTheme="minorHAnsi" w:cstheme="minorHAnsi"/>
          <w:b/>
          <w:bCs/>
          <w:sz w:val="16"/>
          <w:szCs w:val="16"/>
        </w:rPr>
        <w:t xml:space="preserve">Gospodarski subjekt </w:t>
      </w:r>
      <w:r w:rsidRPr="00F22E2C">
        <w:rPr>
          <w:rFonts w:asciiTheme="minorHAnsi" w:hAnsiTheme="minorHAnsi" w:cstheme="minorHAnsi"/>
          <w:sz w:val="16"/>
          <w:szCs w:val="16"/>
        </w:rPr>
        <w:t>(na katerega avtorji prenesejo svoje avtorske pravice)</w:t>
      </w:r>
      <w:r w:rsidRPr="00797D83">
        <w:rPr>
          <w:rFonts w:asciiTheme="minorHAnsi" w:hAnsiTheme="minorHAnsi" w:cstheme="minorHAnsi"/>
          <w:bCs/>
          <w:sz w:val="16"/>
          <w:szCs w:val="16"/>
        </w:rPr>
        <w:t>:</w:t>
      </w:r>
    </w:p>
    <w:p w14:paraId="20EBFE83" w14:textId="77777777" w:rsidR="005D5480" w:rsidRPr="00797D83" w:rsidRDefault="005D5480" w:rsidP="005D5480">
      <w:pPr>
        <w:autoSpaceDE w:val="0"/>
        <w:rPr>
          <w:rFonts w:asciiTheme="minorHAnsi" w:hAnsiTheme="minorHAnsi" w:cstheme="minorHAnsi"/>
          <w:b/>
          <w:bCs/>
          <w:i/>
          <w:sz w:val="18"/>
          <w:szCs w:val="18"/>
        </w:rPr>
      </w:pPr>
      <w:r w:rsidRPr="00797D83">
        <w:rPr>
          <w:rFonts w:asciiTheme="minorHAnsi" w:hAnsiTheme="minorHAnsi" w:cstheme="minorHAnsi"/>
          <w:i/>
          <w:sz w:val="16"/>
          <w:szCs w:val="16"/>
        </w:rPr>
        <w:t>naziv, naslov, matična številka</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797D83">
        <w:rPr>
          <w:rFonts w:asciiTheme="minorHAnsi" w:hAnsiTheme="minorHAnsi" w:cstheme="minorHAnsi"/>
          <w:i/>
          <w:sz w:val="16"/>
          <w:szCs w:val="16"/>
        </w:rPr>
        <w:t xml:space="preserve">žig </w:t>
      </w:r>
      <w:r w:rsidRPr="00797D83">
        <w:rPr>
          <w:rFonts w:asciiTheme="minorHAnsi" w:hAnsiTheme="minorHAnsi" w:cstheme="minorHAnsi"/>
          <w:i/>
          <w:sz w:val="16"/>
          <w:szCs w:val="16"/>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797D83">
        <w:rPr>
          <w:rFonts w:asciiTheme="minorHAnsi" w:hAnsiTheme="minorHAnsi" w:cstheme="minorHAnsi"/>
          <w:i/>
          <w:sz w:val="16"/>
          <w:szCs w:val="16"/>
        </w:rPr>
        <w:t>podpis pooblaščene osebe</w:t>
      </w:r>
    </w:p>
    <w:p w14:paraId="188F9BD1" w14:textId="77777777" w:rsidR="005D5480" w:rsidRDefault="005D5480" w:rsidP="005D5480">
      <w:pPr>
        <w:pBdr>
          <w:bottom w:val="single" w:sz="8" w:space="1" w:color="000000"/>
        </w:pBdr>
        <w:rPr>
          <w:rFonts w:asciiTheme="minorHAnsi" w:hAnsiTheme="minorHAnsi" w:cstheme="minorHAnsi"/>
          <w:sz w:val="20"/>
        </w:rPr>
      </w:pPr>
    </w:p>
    <w:p w14:paraId="58596B8E" w14:textId="77777777" w:rsidR="005D5480" w:rsidRDefault="005D5480" w:rsidP="005D5480">
      <w:pPr>
        <w:jc w:val="left"/>
        <w:rPr>
          <w:rFonts w:asciiTheme="minorHAnsi" w:hAnsiTheme="minorHAnsi" w:cstheme="minorHAnsi"/>
          <w:sz w:val="20"/>
        </w:rPr>
      </w:pPr>
    </w:p>
    <w:p w14:paraId="797FFD20" w14:textId="77777777" w:rsidR="005D5480" w:rsidRDefault="005D5480" w:rsidP="005D5480">
      <w:pPr>
        <w:jc w:val="left"/>
        <w:rPr>
          <w:rFonts w:asciiTheme="minorHAnsi" w:hAnsiTheme="minorHAnsi" w:cstheme="minorHAnsi"/>
          <w:sz w:val="20"/>
        </w:rPr>
      </w:pPr>
    </w:p>
    <w:p w14:paraId="3E1EACF6" w14:textId="32AE99E9" w:rsidR="005D5480" w:rsidRPr="003D7E7A" w:rsidRDefault="00486C9C" w:rsidP="005D5480">
      <w:pPr>
        <w:jc w:val="left"/>
        <w:rPr>
          <w:rFonts w:asciiTheme="minorHAnsi" w:hAnsiTheme="minorHAnsi" w:cstheme="minorHAnsi"/>
          <w:sz w:val="20"/>
        </w:rPr>
      </w:pPr>
      <w:r w:rsidRPr="003D7E7A">
        <w:rPr>
          <w:rFonts w:asciiTheme="minorHAnsi" w:hAnsiTheme="minorHAnsi" w:cstheme="minorHAnsi"/>
          <w:sz w:val="20"/>
        </w:rPr>
        <w:t xml:space="preserve">Avtorji v primeru izvedbe projekta po sistemu </w:t>
      </w:r>
      <w:proofErr w:type="spellStart"/>
      <w:r w:rsidRPr="003D7E7A">
        <w:rPr>
          <w:rFonts w:asciiTheme="minorHAnsi" w:hAnsiTheme="minorHAnsi" w:cstheme="minorHAnsi"/>
          <w:sz w:val="20"/>
        </w:rPr>
        <w:t>design&amp;build</w:t>
      </w:r>
      <w:proofErr w:type="spellEnd"/>
      <w:r w:rsidRPr="003D7E7A">
        <w:rPr>
          <w:rFonts w:asciiTheme="minorHAnsi" w:hAnsiTheme="minorHAnsi" w:cstheme="minorHAnsi"/>
          <w:sz w:val="20"/>
        </w:rPr>
        <w:t xml:space="preserve"> želimo biti </w:t>
      </w:r>
      <w:r w:rsidR="00267AD6" w:rsidRPr="003D7E7A">
        <w:rPr>
          <w:rFonts w:asciiTheme="minorHAnsi" w:hAnsiTheme="minorHAnsi" w:cstheme="minorHAnsi"/>
          <w:sz w:val="20"/>
        </w:rPr>
        <w:t xml:space="preserve">ob objavah paviljona oz. na projektu </w:t>
      </w:r>
      <w:r w:rsidRPr="003D7E7A">
        <w:rPr>
          <w:rFonts w:asciiTheme="minorHAnsi" w:hAnsiTheme="minorHAnsi" w:cstheme="minorHAnsi"/>
          <w:sz w:val="20"/>
        </w:rPr>
        <w:t>imenovani na naslednji način</w:t>
      </w:r>
      <w:r w:rsidR="00267AD6" w:rsidRPr="003D7E7A">
        <w:rPr>
          <w:rFonts w:asciiTheme="minorHAnsi" w:hAnsiTheme="minorHAnsi" w:cstheme="minorHAnsi"/>
          <w:sz w:val="20"/>
        </w:rPr>
        <w:t xml:space="preserve"> (izpolni)</w:t>
      </w:r>
      <w:r w:rsidRPr="003D7E7A">
        <w:rPr>
          <w:rFonts w:asciiTheme="minorHAnsi" w:hAnsiTheme="minorHAnsi" w:cstheme="minorHAnsi"/>
          <w:sz w:val="20"/>
        </w:rPr>
        <w:t>:</w:t>
      </w:r>
    </w:p>
    <w:p w14:paraId="2F70DAEE" w14:textId="72030EF9" w:rsidR="00486C9C" w:rsidRPr="003D7E7A" w:rsidRDefault="00486C9C" w:rsidP="005D5480">
      <w:pPr>
        <w:jc w:val="left"/>
        <w:rPr>
          <w:rFonts w:asciiTheme="minorHAnsi" w:hAnsiTheme="minorHAnsi" w:cstheme="minorHAnsi"/>
          <w:sz w:val="20"/>
        </w:rPr>
      </w:pPr>
    </w:p>
    <w:p w14:paraId="184D3B37" w14:textId="77777777" w:rsidR="00267AD6" w:rsidRPr="003D7E7A" w:rsidRDefault="00267AD6" w:rsidP="005D5480">
      <w:pPr>
        <w:jc w:val="left"/>
        <w:rPr>
          <w:rFonts w:asciiTheme="minorHAnsi" w:hAnsiTheme="minorHAnsi" w:cstheme="minorHAnsi"/>
          <w:sz w:val="20"/>
        </w:rPr>
      </w:pPr>
    </w:p>
    <w:p w14:paraId="7B527CD8" w14:textId="77777777" w:rsidR="00267AD6" w:rsidRPr="003D7E7A" w:rsidRDefault="00267AD6" w:rsidP="005D5480">
      <w:pPr>
        <w:jc w:val="left"/>
        <w:rPr>
          <w:rFonts w:asciiTheme="minorHAnsi" w:hAnsiTheme="minorHAnsi" w:cstheme="minorHAnsi"/>
          <w:sz w:val="20"/>
        </w:rPr>
      </w:pPr>
    </w:p>
    <w:p w14:paraId="726EE138" w14:textId="0CC3B83A" w:rsidR="00486C9C" w:rsidRPr="003D7E7A" w:rsidRDefault="00267AD6" w:rsidP="005D5480">
      <w:pPr>
        <w:jc w:val="left"/>
        <w:rPr>
          <w:rFonts w:asciiTheme="minorHAnsi" w:hAnsiTheme="minorHAnsi" w:cstheme="minorHAnsi"/>
          <w:sz w:val="20"/>
        </w:rPr>
      </w:pPr>
      <w:r w:rsidRPr="003D7E7A">
        <w:rPr>
          <w:rFonts w:asciiTheme="minorHAnsi" w:hAnsiTheme="minorHAnsi" w:cstheme="minorHAnsi"/>
          <w:sz w:val="20"/>
        </w:rPr>
        <w:t>_______________________________________________________________________________________________</w:t>
      </w:r>
    </w:p>
    <w:p w14:paraId="39DE286B" w14:textId="572E307E" w:rsidR="005D5480" w:rsidRPr="00A119BB" w:rsidRDefault="00267AD6" w:rsidP="005D5480">
      <w:pPr>
        <w:jc w:val="left"/>
        <w:rPr>
          <w:rFonts w:asciiTheme="minorHAnsi" w:hAnsiTheme="minorHAnsi" w:cstheme="minorHAnsi"/>
          <w:i/>
          <w:iCs/>
          <w:sz w:val="20"/>
        </w:rPr>
      </w:pPr>
      <w:r w:rsidRPr="003D7E7A">
        <w:rPr>
          <w:rFonts w:asciiTheme="minorHAnsi" w:hAnsiTheme="minorHAnsi" w:cstheme="minorHAnsi"/>
          <w:i/>
          <w:iCs/>
          <w:sz w:val="20"/>
        </w:rPr>
        <w:t>(npr. navedba vseh avtorjev, opredelitev vodilnega avtorja, navedba biroja in avtorjev</w:t>
      </w:r>
      <w:r w:rsidR="00670D2B" w:rsidRPr="003D7E7A">
        <w:rPr>
          <w:rFonts w:asciiTheme="minorHAnsi" w:hAnsiTheme="minorHAnsi" w:cstheme="minorHAnsi"/>
          <w:i/>
          <w:iCs/>
          <w:sz w:val="20"/>
        </w:rPr>
        <w:t xml:space="preserve">, kot avtorji sploh ne želimo biti imenovani, še ne vemo, se bomo </w:t>
      </w:r>
      <w:proofErr w:type="spellStart"/>
      <w:r w:rsidR="00670D2B" w:rsidRPr="003D7E7A">
        <w:rPr>
          <w:rFonts w:asciiTheme="minorHAnsi" w:hAnsiTheme="minorHAnsi" w:cstheme="minorHAnsi"/>
          <w:i/>
          <w:iCs/>
          <w:sz w:val="20"/>
        </w:rPr>
        <w:t>opredleili</w:t>
      </w:r>
      <w:proofErr w:type="spellEnd"/>
      <w:r w:rsidR="00670D2B" w:rsidRPr="003D7E7A">
        <w:rPr>
          <w:rFonts w:asciiTheme="minorHAnsi" w:hAnsiTheme="minorHAnsi" w:cstheme="minorHAnsi"/>
          <w:i/>
          <w:iCs/>
          <w:sz w:val="20"/>
        </w:rPr>
        <w:t xml:space="preserve"> naknadno</w:t>
      </w:r>
      <w:r w:rsidRPr="003D7E7A">
        <w:rPr>
          <w:rFonts w:asciiTheme="minorHAnsi" w:hAnsiTheme="minorHAnsi" w:cstheme="minorHAnsi"/>
          <w:i/>
          <w:iCs/>
          <w:sz w:val="20"/>
        </w:rPr>
        <w:t>…)</w:t>
      </w:r>
    </w:p>
    <w:p w14:paraId="0D57DFE7" w14:textId="77777777" w:rsidR="00267AD6" w:rsidRDefault="00267AD6" w:rsidP="005D5480">
      <w:pPr>
        <w:rPr>
          <w:rFonts w:asciiTheme="minorHAnsi" w:hAnsiTheme="minorHAnsi" w:cstheme="minorHAnsi"/>
          <w:b/>
          <w:sz w:val="16"/>
          <w:szCs w:val="16"/>
        </w:rPr>
      </w:pPr>
    </w:p>
    <w:p w14:paraId="6DF89F77" w14:textId="77777777" w:rsidR="00267AD6" w:rsidRDefault="00267AD6" w:rsidP="005D5480">
      <w:pPr>
        <w:rPr>
          <w:rFonts w:asciiTheme="minorHAnsi" w:hAnsiTheme="minorHAnsi" w:cstheme="minorHAnsi"/>
          <w:b/>
          <w:sz w:val="16"/>
          <w:szCs w:val="16"/>
        </w:rPr>
      </w:pPr>
    </w:p>
    <w:p w14:paraId="4E755F85" w14:textId="77777777" w:rsidR="00267AD6" w:rsidRDefault="00267AD6" w:rsidP="005D5480">
      <w:pPr>
        <w:rPr>
          <w:rFonts w:asciiTheme="minorHAnsi" w:hAnsiTheme="minorHAnsi" w:cstheme="minorHAnsi"/>
          <w:b/>
          <w:sz w:val="16"/>
          <w:szCs w:val="16"/>
        </w:rPr>
      </w:pPr>
    </w:p>
    <w:p w14:paraId="02B0F71C" w14:textId="77777777" w:rsidR="00267AD6" w:rsidRDefault="00267AD6" w:rsidP="005D5480">
      <w:pPr>
        <w:rPr>
          <w:rFonts w:asciiTheme="minorHAnsi" w:hAnsiTheme="minorHAnsi" w:cstheme="minorHAnsi"/>
          <w:b/>
          <w:sz w:val="16"/>
          <w:szCs w:val="16"/>
        </w:rPr>
      </w:pPr>
    </w:p>
    <w:p w14:paraId="38245EB3" w14:textId="77777777" w:rsidR="00267AD6" w:rsidRDefault="00267AD6" w:rsidP="005D5480">
      <w:pPr>
        <w:rPr>
          <w:rFonts w:asciiTheme="minorHAnsi" w:hAnsiTheme="minorHAnsi" w:cstheme="minorHAnsi"/>
          <w:b/>
          <w:sz w:val="16"/>
          <w:szCs w:val="16"/>
        </w:rPr>
      </w:pPr>
    </w:p>
    <w:p w14:paraId="1AC15C8D" w14:textId="1F772071" w:rsidR="005D5480" w:rsidRPr="00797D83" w:rsidRDefault="005D5480" w:rsidP="005D5480">
      <w:pPr>
        <w:rPr>
          <w:rFonts w:asciiTheme="minorHAnsi" w:hAnsiTheme="minorHAnsi" w:cstheme="minorHAnsi"/>
          <w:i/>
          <w:sz w:val="16"/>
          <w:szCs w:val="16"/>
        </w:rPr>
      </w:pPr>
      <w:r w:rsidRPr="00797D83">
        <w:rPr>
          <w:rFonts w:asciiTheme="minorHAnsi" w:hAnsiTheme="minorHAnsi" w:cstheme="minorHAnsi"/>
          <w:b/>
          <w:sz w:val="16"/>
          <w:szCs w:val="16"/>
        </w:rPr>
        <w:t>Navodilo:</w:t>
      </w:r>
    </w:p>
    <w:p w14:paraId="0708523C" w14:textId="6CB454F1" w:rsidR="005D5480" w:rsidRPr="00797D83" w:rsidRDefault="005D5480" w:rsidP="005D5480">
      <w:pPr>
        <w:numPr>
          <w:ilvl w:val="0"/>
          <w:numId w:val="21"/>
        </w:numPr>
        <w:rPr>
          <w:rFonts w:asciiTheme="minorHAnsi" w:hAnsiTheme="minorHAnsi" w:cstheme="minorHAnsi"/>
          <w:sz w:val="6"/>
          <w:szCs w:val="6"/>
        </w:rPr>
      </w:pPr>
      <w:r w:rsidRPr="00797D83">
        <w:rPr>
          <w:rFonts w:asciiTheme="minorHAnsi" w:hAnsiTheme="minorHAnsi" w:cstheme="minorHAnsi"/>
          <w:i/>
          <w:sz w:val="16"/>
          <w:szCs w:val="16"/>
        </w:rPr>
        <w:t xml:space="preserve">Prilogo </w:t>
      </w:r>
      <w:r>
        <w:rPr>
          <w:rFonts w:asciiTheme="minorHAnsi" w:hAnsiTheme="minorHAnsi" w:cstheme="minorHAnsi"/>
          <w:i/>
          <w:sz w:val="16"/>
          <w:szCs w:val="16"/>
        </w:rPr>
        <w:t xml:space="preserve">ODKUP </w:t>
      </w:r>
      <w:r w:rsidR="00267AD6">
        <w:rPr>
          <w:rFonts w:asciiTheme="minorHAnsi" w:hAnsiTheme="minorHAnsi" w:cstheme="minorHAnsi"/>
          <w:i/>
          <w:sz w:val="16"/>
          <w:szCs w:val="16"/>
        </w:rPr>
        <w:t xml:space="preserve">MATERIALNIH </w:t>
      </w:r>
      <w:r>
        <w:rPr>
          <w:rFonts w:asciiTheme="minorHAnsi" w:hAnsiTheme="minorHAnsi" w:cstheme="minorHAnsi"/>
          <w:i/>
          <w:sz w:val="16"/>
          <w:szCs w:val="16"/>
        </w:rPr>
        <w:t xml:space="preserve">AVTORSKIH PRAVIC obvezno izpolnite vsi natečajniki ter </w:t>
      </w:r>
      <w:r w:rsidRPr="00797D83">
        <w:rPr>
          <w:rFonts w:asciiTheme="minorHAnsi" w:hAnsiTheme="minorHAnsi" w:cstheme="minorHAnsi"/>
          <w:i/>
          <w:sz w:val="16"/>
          <w:szCs w:val="16"/>
          <w:u w:val="single"/>
        </w:rPr>
        <w:t>podpisano in žigosano</w:t>
      </w:r>
      <w:r w:rsidRPr="00797D83">
        <w:rPr>
          <w:rFonts w:asciiTheme="minorHAnsi" w:hAnsiTheme="minorHAnsi" w:cstheme="minorHAnsi"/>
          <w:i/>
          <w:sz w:val="16"/>
          <w:szCs w:val="16"/>
        </w:rPr>
        <w:t xml:space="preserve"> vložite v kuverto »NAKNADNI PREIZKUS«</w:t>
      </w:r>
    </w:p>
    <w:p w14:paraId="3FDB6077" w14:textId="77777777" w:rsidR="005D5480" w:rsidRDefault="005D5480" w:rsidP="005D5480">
      <w:pPr>
        <w:rPr>
          <w:rFonts w:asciiTheme="minorHAnsi" w:hAnsiTheme="minorHAnsi" w:cstheme="minorHAnsi"/>
          <w:sz w:val="20"/>
        </w:rPr>
      </w:pPr>
    </w:p>
    <w:sectPr w:rsidR="005D5480">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9945A" w14:textId="77777777" w:rsidR="00906086" w:rsidRDefault="00906086">
      <w:r>
        <w:separator/>
      </w:r>
    </w:p>
  </w:endnote>
  <w:endnote w:type="continuationSeparator" w:id="0">
    <w:p w14:paraId="0D11A201" w14:textId="77777777" w:rsidR="00906086" w:rsidRDefault="0090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Frutiger">
    <w:altName w:val="Times New Roman"/>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Times New Roman"/>
    <w:charset w:val="EE"/>
    <w:family w:val="auto"/>
    <w:pitch w:val="variable"/>
  </w:font>
  <w:font w:name="Cordia New">
    <w:panose1 w:val="020B0304020202020204"/>
    <w:charset w:val="00"/>
    <w:family w:val="swiss"/>
    <w:pitch w:val="variable"/>
    <w:sig w:usb0="81000003" w:usb1="00000000" w:usb2="00000000" w:usb3="00000000" w:csb0="00010001" w:csb1="00000000"/>
  </w:font>
  <w:font w:name="font428">
    <w:altName w:val="Times New Roman"/>
    <w:charset w:val="EE"/>
    <w:family w:val="auto"/>
    <w:pitch w:val="variable"/>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2EE38405" w:rsidR="00F7305B" w:rsidRDefault="00F7305B">
    <w:pPr>
      <w:jc w:val="left"/>
      <w:rPr>
        <w:i/>
        <w:sz w:val="16"/>
        <w:szCs w:val="16"/>
      </w:rPr>
    </w:pPr>
    <w:r>
      <w:rPr>
        <w:rFonts w:ascii="Calibri" w:hAnsi="Calibri" w:cs="Calibri"/>
        <w:i/>
        <w:sz w:val="18"/>
        <w:szCs w:val="18"/>
      </w:rPr>
      <w:t xml:space="preserve">Natečajni pogoji – natečaj SLOVENSKI </w:t>
    </w:r>
    <w:r w:rsidRPr="009422C1">
      <w:rPr>
        <w:rFonts w:asciiTheme="minorHAnsi" w:hAnsiTheme="minorHAnsi" w:cstheme="minorHAnsi"/>
        <w:i/>
        <w:sz w:val="18"/>
        <w:szCs w:val="18"/>
      </w:rPr>
      <w:t>PAVILJON EXPO</w:t>
    </w:r>
    <w:r>
      <w:rPr>
        <w:rFonts w:asciiTheme="minorHAnsi" w:hAnsiTheme="minorHAnsi" w:cstheme="minorHAnsi"/>
        <w:i/>
        <w:sz w:val="18"/>
        <w:szCs w:val="18"/>
      </w:rPr>
      <w:t xml:space="preserve"> 2025</w:t>
    </w:r>
  </w:p>
  <w:p w14:paraId="1A8FBE95" w14:textId="037A32DB" w:rsidR="00F7305B" w:rsidRDefault="00F7305B">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A07B6C" w:rsidRPr="00A07B6C">
      <w:rPr>
        <w:rFonts w:ascii="Calibri" w:hAnsi="Calibri" w:cs="Calibri"/>
        <w:i/>
        <w:noProof/>
        <w:sz w:val="16"/>
        <w:szCs w:val="16"/>
        <w:lang w:eastAsia="sl-SI"/>
      </w:rPr>
      <w:t>24</w:t>
    </w:r>
    <w:r>
      <w:rPr>
        <w:rFonts w:ascii="Calibri" w:hAnsi="Calibri" w:cs="Calibri"/>
        <w:i/>
        <w:noProof/>
        <w:sz w:val="16"/>
        <w:szCs w:val="16"/>
        <w:lang w:eastAsia="sl-SI"/>
      </w:rPr>
      <w:fldChar w:fldCharType="end"/>
    </w:r>
  </w:p>
  <w:p w14:paraId="178F1420" w14:textId="77777777" w:rsidR="00F7305B" w:rsidRDefault="00F7305B">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F7305B" w:rsidRDefault="00F730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F7305B" w:rsidRDefault="00F730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3D7E1" w14:textId="77777777" w:rsidR="00906086" w:rsidRDefault="00906086">
      <w:r>
        <w:separator/>
      </w:r>
    </w:p>
  </w:footnote>
  <w:footnote w:type="continuationSeparator" w:id="0">
    <w:p w14:paraId="3102FDF8" w14:textId="77777777" w:rsidR="00906086" w:rsidRDefault="0090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F7305B" w:rsidRDefault="00F730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F7305B" w:rsidRDefault="00F730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F7305B" w:rsidRDefault="00F730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3"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36A30"/>
    <w:multiLevelType w:val="multilevel"/>
    <w:tmpl w:val="0F360310"/>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5"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012AB"/>
    <w:multiLevelType w:val="hybridMultilevel"/>
    <w:tmpl w:val="0CEC2542"/>
    <w:lvl w:ilvl="0" w:tplc="065073B2">
      <w:start w:val="1"/>
      <w:numFmt w:val="upperLetter"/>
      <w:lvlText w:val="%1."/>
      <w:lvlJc w:val="left"/>
      <w:pPr>
        <w:ind w:left="396" w:hanging="360"/>
      </w:pPr>
      <w:rPr>
        <w:rFonts w:asciiTheme="minorHAnsi" w:eastAsia="Times New Roman" w:hAnsiTheme="minorHAnsi" w:cstheme="minorHAnsi" w:hint="default"/>
      </w:rPr>
    </w:lvl>
    <w:lvl w:ilvl="1" w:tplc="04240019" w:tentative="1">
      <w:start w:val="1"/>
      <w:numFmt w:val="lowerLetter"/>
      <w:lvlText w:val="%2."/>
      <w:lvlJc w:val="left"/>
      <w:pPr>
        <w:ind w:left="1116" w:hanging="360"/>
      </w:pPr>
    </w:lvl>
    <w:lvl w:ilvl="2" w:tplc="0424001B" w:tentative="1">
      <w:start w:val="1"/>
      <w:numFmt w:val="lowerRoman"/>
      <w:lvlText w:val="%3."/>
      <w:lvlJc w:val="right"/>
      <w:pPr>
        <w:ind w:left="1836" w:hanging="180"/>
      </w:pPr>
    </w:lvl>
    <w:lvl w:ilvl="3" w:tplc="0424000F" w:tentative="1">
      <w:start w:val="1"/>
      <w:numFmt w:val="decimal"/>
      <w:lvlText w:val="%4."/>
      <w:lvlJc w:val="left"/>
      <w:pPr>
        <w:ind w:left="2556" w:hanging="360"/>
      </w:pPr>
    </w:lvl>
    <w:lvl w:ilvl="4" w:tplc="04240019" w:tentative="1">
      <w:start w:val="1"/>
      <w:numFmt w:val="lowerLetter"/>
      <w:lvlText w:val="%5."/>
      <w:lvlJc w:val="left"/>
      <w:pPr>
        <w:ind w:left="3276" w:hanging="360"/>
      </w:pPr>
    </w:lvl>
    <w:lvl w:ilvl="5" w:tplc="0424001B" w:tentative="1">
      <w:start w:val="1"/>
      <w:numFmt w:val="lowerRoman"/>
      <w:lvlText w:val="%6."/>
      <w:lvlJc w:val="right"/>
      <w:pPr>
        <w:ind w:left="3996" w:hanging="180"/>
      </w:pPr>
    </w:lvl>
    <w:lvl w:ilvl="6" w:tplc="0424000F" w:tentative="1">
      <w:start w:val="1"/>
      <w:numFmt w:val="decimal"/>
      <w:lvlText w:val="%7."/>
      <w:lvlJc w:val="left"/>
      <w:pPr>
        <w:ind w:left="4716" w:hanging="360"/>
      </w:pPr>
    </w:lvl>
    <w:lvl w:ilvl="7" w:tplc="04240019" w:tentative="1">
      <w:start w:val="1"/>
      <w:numFmt w:val="lowerLetter"/>
      <w:lvlText w:val="%8."/>
      <w:lvlJc w:val="left"/>
      <w:pPr>
        <w:ind w:left="5436" w:hanging="360"/>
      </w:pPr>
    </w:lvl>
    <w:lvl w:ilvl="8" w:tplc="0424001B" w:tentative="1">
      <w:start w:val="1"/>
      <w:numFmt w:val="lowerRoman"/>
      <w:lvlText w:val="%9."/>
      <w:lvlJc w:val="right"/>
      <w:pPr>
        <w:ind w:left="6156" w:hanging="180"/>
      </w:pPr>
    </w:lvl>
  </w:abstractNum>
  <w:abstractNum w:abstractNumId="18"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F64987"/>
    <w:multiLevelType w:val="multilevel"/>
    <w:tmpl w:val="07824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375EE8"/>
    <w:multiLevelType w:val="multilevel"/>
    <w:tmpl w:val="7258135C"/>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0"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C1610D"/>
    <w:multiLevelType w:val="hybridMultilevel"/>
    <w:tmpl w:val="A9FE032C"/>
    <w:lvl w:ilvl="0" w:tplc="7152EB76">
      <w:start w:val="1"/>
      <w:numFmt w:val="upperLetter"/>
      <w:lvlText w:val="%1."/>
      <w:lvlJc w:val="left"/>
      <w:pPr>
        <w:ind w:left="396" w:hanging="360"/>
      </w:pPr>
      <w:rPr>
        <w:rFonts w:hint="default"/>
      </w:rPr>
    </w:lvl>
    <w:lvl w:ilvl="1" w:tplc="04240019" w:tentative="1">
      <w:start w:val="1"/>
      <w:numFmt w:val="lowerLetter"/>
      <w:lvlText w:val="%2."/>
      <w:lvlJc w:val="left"/>
      <w:pPr>
        <w:ind w:left="1116" w:hanging="360"/>
      </w:pPr>
    </w:lvl>
    <w:lvl w:ilvl="2" w:tplc="0424001B" w:tentative="1">
      <w:start w:val="1"/>
      <w:numFmt w:val="lowerRoman"/>
      <w:lvlText w:val="%3."/>
      <w:lvlJc w:val="right"/>
      <w:pPr>
        <w:ind w:left="1836" w:hanging="180"/>
      </w:pPr>
    </w:lvl>
    <w:lvl w:ilvl="3" w:tplc="0424000F" w:tentative="1">
      <w:start w:val="1"/>
      <w:numFmt w:val="decimal"/>
      <w:lvlText w:val="%4."/>
      <w:lvlJc w:val="left"/>
      <w:pPr>
        <w:ind w:left="2556" w:hanging="360"/>
      </w:pPr>
    </w:lvl>
    <w:lvl w:ilvl="4" w:tplc="04240019" w:tentative="1">
      <w:start w:val="1"/>
      <w:numFmt w:val="lowerLetter"/>
      <w:lvlText w:val="%5."/>
      <w:lvlJc w:val="left"/>
      <w:pPr>
        <w:ind w:left="3276" w:hanging="360"/>
      </w:pPr>
    </w:lvl>
    <w:lvl w:ilvl="5" w:tplc="0424001B" w:tentative="1">
      <w:start w:val="1"/>
      <w:numFmt w:val="lowerRoman"/>
      <w:lvlText w:val="%6."/>
      <w:lvlJc w:val="right"/>
      <w:pPr>
        <w:ind w:left="3996" w:hanging="180"/>
      </w:pPr>
    </w:lvl>
    <w:lvl w:ilvl="6" w:tplc="0424000F" w:tentative="1">
      <w:start w:val="1"/>
      <w:numFmt w:val="decimal"/>
      <w:lvlText w:val="%7."/>
      <w:lvlJc w:val="left"/>
      <w:pPr>
        <w:ind w:left="4716" w:hanging="360"/>
      </w:pPr>
    </w:lvl>
    <w:lvl w:ilvl="7" w:tplc="04240019" w:tentative="1">
      <w:start w:val="1"/>
      <w:numFmt w:val="lowerLetter"/>
      <w:lvlText w:val="%8."/>
      <w:lvlJc w:val="left"/>
      <w:pPr>
        <w:ind w:left="5436" w:hanging="360"/>
      </w:pPr>
    </w:lvl>
    <w:lvl w:ilvl="8" w:tplc="0424001B" w:tentative="1">
      <w:start w:val="1"/>
      <w:numFmt w:val="lowerRoman"/>
      <w:lvlText w:val="%9."/>
      <w:lvlJc w:val="right"/>
      <w:pPr>
        <w:ind w:left="6156" w:hanging="180"/>
      </w:pPr>
    </w:lvl>
  </w:abstractNum>
  <w:abstractNum w:abstractNumId="34"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166798633">
    <w:abstractNumId w:val="0"/>
  </w:num>
  <w:num w:numId="2" w16cid:durableId="912081885">
    <w:abstractNumId w:val="25"/>
  </w:num>
  <w:num w:numId="3" w16cid:durableId="625696348">
    <w:abstractNumId w:val="12"/>
  </w:num>
  <w:num w:numId="4" w16cid:durableId="1733961841">
    <w:abstractNumId w:val="6"/>
  </w:num>
  <w:num w:numId="5" w16cid:durableId="1658917600">
    <w:abstractNumId w:val="13"/>
  </w:num>
  <w:num w:numId="6" w16cid:durableId="2048017559">
    <w:abstractNumId w:val="5"/>
  </w:num>
  <w:num w:numId="7" w16cid:durableId="1295523899">
    <w:abstractNumId w:val="30"/>
  </w:num>
  <w:num w:numId="8" w16cid:durableId="1318343459">
    <w:abstractNumId w:val="7"/>
  </w:num>
  <w:num w:numId="9" w16cid:durableId="1153910957">
    <w:abstractNumId w:val="22"/>
  </w:num>
  <w:num w:numId="10" w16cid:durableId="105196977">
    <w:abstractNumId w:val="20"/>
  </w:num>
  <w:num w:numId="11" w16cid:durableId="1684235634">
    <w:abstractNumId w:val="10"/>
  </w:num>
  <w:num w:numId="12" w16cid:durableId="1443917636">
    <w:abstractNumId w:val="15"/>
  </w:num>
  <w:num w:numId="13" w16cid:durableId="1931741586">
    <w:abstractNumId w:val="9"/>
  </w:num>
  <w:num w:numId="14" w16cid:durableId="1591085245">
    <w:abstractNumId w:val="28"/>
  </w:num>
  <w:num w:numId="15" w16cid:durableId="1036809943">
    <w:abstractNumId w:val="18"/>
  </w:num>
  <w:num w:numId="16" w16cid:durableId="1280526298">
    <w:abstractNumId w:val="23"/>
  </w:num>
  <w:num w:numId="17" w16cid:durableId="408500097">
    <w:abstractNumId w:val="11"/>
  </w:num>
  <w:num w:numId="18" w16cid:durableId="1236361891">
    <w:abstractNumId w:val="26"/>
  </w:num>
  <w:num w:numId="19" w16cid:durableId="1712420257">
    <w:abstractNumId w:val="1"/>
  </w:num>
  <w:num w:numId="20" w16cid:durableId="796409300">
    <w:abstractNumId w:val="3"/>
  </w:num>
  <w:num w:numId="21" w16cid:durableId="1848908152">
    <w:abstractNumId w:val="2"/>
  </w:num>
  <w:num w:numId="22" w16cid:durableId="2129665618">
    <w:abstractNumId w:val="19"/>
  </w:num>
  <w:num w:numId="23" w16cid:durableId="1704020260">
    <w:abstractNumId w:val="35"/>
  </w:num>
  <w:num w:numId="24" w16cid:durableId="661004229">
    <w:abstractNumId w:val="16"/>
  </w:num>
  <w:num w:numId="25" w16cid:durableId="797646847">
    <w:abstractNumId w:val="21"/>
  </w:num>
  <w:num w:numId="26" w16cid:durableId="1715083045">
    <w:abstractNumId w:val="31"/>
  </w:num>
  <w:num w:numId="27" w16cid:durableId="1682047189">
    <w:abstractNumId w:val="36"/>
  </w:num>
  <w:num w:numId="28" w16cid:durableId="1237936048">
    <w:abstractNumId w:val="4"/>
  </w:num>
  <w:num w:numId="29" w16cid:durableId="764543966">
    <w:abstractNumId w:val="34"/>
  </w:num>
  <w:num w:numId="30" w16cid:durableId="131950835">
    <w:abstractNumId w:val="32"/>
  </w:num>
  <w:num w:numId="31" w16cid:durableId="1550142575">
    <w:abstractNumId w:val="24"/>
  </w:num>
  <w:num w:numId="32" w16cid:durableId="1344627313">
    <w:abstractNumId w:val="8"/>
  </w:num>
  <w:num w:numId="33" w16cid:durableId="1960139540">
    <w:abstractNumId w:val="29"/>
  </w:num>
  <w:num w:numId="34" w16cid:durableId="1085495874">
    <w:abstractNumId w:val="14"/>
  </w:num>
  <w:num w:numId="35" w16cid:durableId="1500389047">
    <w:abstractNumId w:val="27"/>
  </w:num>
  <w:num w:numId="36" w16cid:durableId="223026674">
    <w:abstractNumId w:val="17"/>
  </w:num>
  <w:num w:numId="37" w16cid:durableId="826751297">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306A9"/>
    <w:rsid w:val="00032CFE"/>
    <w:rsid w:val="000534EC"/>
    <w:rsid w:val="000767F4"/>
    <w:rsid w:val="000B1881"/>
    <w:rsid w:val="000D0B20"/>
    <w:rsid w:val="000D29E4"/>
    <w:rsid w:val="000D4901"/>
    <w:rsid w:val="0010657D"/>
    <w:rsid w:val="001245D1"/>
    <w:rsid w:val="001438C6"/>
    <w:rsid w:val="00144ABC"/>
    <w:rsid w:val="00150DA3"/>
    <w:rsid w:val="001660A1"/>
    <w:rsid w:val="001A4C68"/>
    <w:rsid w:val="001B2B10"/>
    <w:rsid w:val="00202218"/>
    <w:rsid w:val="00204ACC"/>
    <w:rsid w:val="0021771D"/>
    <w:rsid w:val="00227B53"/>
    <w:rsid w:val="002308D2"/>
    <w:rsid w:val="00236CAE"/>
    <w:rsid w:val="002374FD"/>
    <w:rsid w:val="002401C1"/>
    <w:rsid w:val="00243982"/>
    <w:rsid w:val="00251AAE"/>
    <w:rsid w:val="002552E9"/>
    <w:rsid w:val="002605B9"/>
    <w:rsid w:val="00267AD6"/>
    <w:rsid w:val="002969E6"/>
    <w:rsid w:val="002A6175"/>
    <w:rsid w:val="002C65EB"/>
    <w:rsid w:val="002F7FC8"/>
    <w:rsid w:val="0031239E"/>
    <w:rsid w:val="00315445"/>
    <w:rsid w:val="00321F2C"/>
    <w:rsid w:val="00322D42"/>
    <w:rsid w:val="00324F9D"/>
    <w:rsid w:val="00344D95"/>
    <w:rsid w:val="0035577D"/>
    <w:rsid w:val="00360F12"/>
    <w:rsid w:val="0036462C"/>
    <w:rsid w:val="00376835"/>
    <w:rsid w:val="00393E37"/>
    <w:rsid w:val="003C2A2C"/>
    <w:rsid w:val="003C6875"/>
    <w:rsid w:val="003D7E7A"/>
    <w:rsid w:val="0042360F"/>
    <w:rsid w:val="0042611B"/>
    <w:rsid w:val="0043279F"/>
    <w:rsid w:val="00440A13"/>
    <w:rsid w:val="00446F6A"/>
    <w:rsid w:val="004505E3"/>
    <w:rsid w:val="00457757"/>
    <w:rsid w:val="00461B2D"/>
    <w:rsid w:val="00483710"/>
    <w:rsid w:val="00486C9C"/>
    <w:rsid w:val="004A43AF"/>
    <w:rsid w:val="004B08EB"/>
    <w:rsid w:val="004B3A46"/>
    <w:rsid w:val="004D0866"/>
    <w:rsid w:val="004D1A2B"/>
    <w:rsid w:val="004E02B2"/>
    <w:rsid w:val="00520F4E"/>
    <w:rsid w:val="0052366A"/>
    <w:rsid w:val="00523FA2"/>
    <w:rsid w:val="0053023F"/>
    <w:rsid w:val="00530566"/>
    <w:rsid w:val="005562F5"/>
    <w:rsid w:val="005621C9"/>
    <w:rsid w:val="005959CC"/>
    <w:rsid w:val="005A78A7"/>
    <w:rsid w:val="005B15A8"/>
    <w:rsid w:val="005C05B9"/>
    <w:rsid w:val="005C4568"/>
    <w:rsid w:val="005D4488"/>
    <w:rsid w:val="005D5480"/>
    <w:rsid w:val="005D6674"/>
    <w:rsid w:val="0061252F"/>
    <w:rsid w:val="00626ECE"/>
    <w:rsid w:val="00627F4B"/>
    <w:rsid w:val="006419C8"/>
    <w:rsid w:val="0064502D"/>
    <w:rsid w:val="00666253"/>
    <w:rsid w:val="006669B5"/>
    <w:rsid w:val="00667EB5"/>
    <w:rsid w:val="00670D2B"/>
    <w:rsid w:val="00682364"/>
    <w:rsid w:val="00690B22"/>
    <w:rsid w:val="006A50CD"/>
    <w:rsid w:val="006E6E51"/>
    <w:rsid w:val="00723DBE"/>
    <w:rsid w:val="0072622B"/>
    <w:rsid w:val="007333F8"/>
    <w:rsid w:val="0073754C"/>
    <w:rsid w:val="00750DB6"/>
    <w:rsid w:val="007520C3"/>
    <w:rsid w:val="007575F4"/>
    <w:rsid w:val="00767099"/>
    <w:rsid w:val="00770C75"/>
    <w:rsid w:val="0077773D"/>
    <w:rsid w:val="00777C57"/>
    <w:rsid w:val="00785936"/>
    <w:rsid w:val="007B2206"/>
    <w:rsid w:val="008304C6"/>
    <w:rsid w:val="00832539"/>
    <w:rsid w:val="00867656"/>
    <w:rsid w:val="0087052C"/>
    <w:rsid w:val="00877E6E"/>
    <w:rsid w:val="008939C8"/>
    <w:rsid w:val="00895F37"/>
    <w:rsid w:val="008B745D"/>
    <w:rsid w:val="008C0B38"/>
    <w:rsid w:val="008F574A"/>
    <w:rsid w:val="008F6BD2"/>
    <w:rsid w:val="00906086"/>
    <w:rsid w:val="009422C1"/>
    <w:rsid w:val="00992CCE"/>
    <w:rsid w:val="009B3E7A"/>
    <w:rsid w:val="009B6233"/>
    <w:rsid w:val="009F7318"/>
    <w:rsid w:val="00A04DB0"/>
    <w:rsid w:val="00A07B6C"/>
    <w:rsid w:val="00A11291"/>
    <w:rsid w:val="00A119BB"/>
    <w:rsid w:val="00A42FCD"/>
    <w:rsid w:val="00A43DDC"/>
    <w:rsid w:val="00A50980"/>
    <w:rsid w:val="00A65CA1"/>
    <w:rsid w:val="00A66111"/>
    <w:rsid w:val="00A86676"/>
    <w:rsid w:val="00AA4B0A"/>
    <w:rsid w:val="00AB03A5"/>
    <w:rsid w:val="00AB4FCC"/>
    <w:rsid w:val="00AC2267"/>
    <w:rsid w:val="00AE36D5"/>
    <w:rsid w:val="00B24139"/>
    <w:rsid w:val="00B72CDF"/>
    <w:rsid w:val="00B75029"/>
    <w:rsid w:val="00B80068"/>
    <w:rsid w:val="00B9390E"/>
    <w:rsid w:val="00BB2359"/>
    <w:rsid w:val="00BB3742"/>
    <w:rsid w:val="00BF0636"/>
    <w:rsid w:val="00C02440"/>
    <w:rsid w:val="00C11C13"/>
    <w:rsid w:val="00C17ABB"/>
    <w:rsid w:val="00C2512C"/>
    <w:rsid w:val="00C330F8"/>
    <w:rsid w:val="00C62F77"/>
    <w:rsid w:val="00C63028"/>
    <w:rsid w:val="00C65122"/>
    <w:rsid w:val="00C72CD3"/>
    <w:rsid w:val="00C8014C"/>
    <w:rsid w:val="00C84A30"/>
    <w:rsid w:val="00C970C0"/>
    <w:rsid w:val="00CC508C"/>
    <w:rsid w:val="00CC774A"/>
    <w:rsid w:val="00D07655"/>
    <w:rsid w:val="00D13374"/>
    <w:rsid w:val="00D20172"/>
    <w:rsid w:val="00D22158"/>
    <w:rsid w:val="00D53443"/>
    <w:rsid w:val="00D53849"/>
    <w:rsid w:val="00D55B79"/>
    <w:rsid w:val="00D620C8"/>
    <w:rsid w:val="00D627BC"/>
    <w:rsid w:val="00D847A5"/>
    <w:rsid w:val="00D91712"/>
    <w:rsid w:val="00D91A18"/>
    <w:rsid w:val="00D93A20"/>
    <w:rsid w:val="00DC4719"/>
    <w:rsid w:val="00DC6016"/>
    <w:rsid w:val="00DD447D"/>
    <w:rsid w:val="00DD5B67"/>
    <w:rsid w:val="00DE39B0"/>
    <w:rsid w:val="00DE68F2"/>
    <w:rsid w:val="00E07927"/>
    <w:rsid w:val="00E10BED"/>
    <w:rsid w:val="00E15D15"/>
    <w:rsid w:val="00E20FF0"/>
    <w:rsid w:val="00E44BDF"/>
    <w:rsid w:val="00E56B6E"/>
    <w:rsid w:val="00E63F3C"/>
    <w:rsid w:val="00E66270"/>
    <w:rsid w:val="00E8409C"/>
    <w:rsid w:val="00E85156"/>
    <w:rsid w:val="00E9522B"/>
    <w:rsid w:val="00EA1DAB"/>
    <w:rsid w:val="00EA5470"/>
    <w:rsid w:val="00EB337E"/>
    <w:rsid w:val="00EC2B73"/>
    <w:rsid w:val="00EC42D5"/>
    <w:rsid w:val="00EC521E"/>
    <w:rsid w:val="00EE08B3"/>
    <w:rsid w:val="00EE68F4"/>
    <w:rsid w:val="00F14102"/>
    <w:rsid w:val="00F44DF7"/>
    <w:rsid w:val="00F6487A"/>
    <w:rsid w:val="00F7305B"/>
    <w:rsid w:val="00F96B0B"/>
    <w:rsid w:val="00FD7F6B"/>
    <w:rsid w:val="00FE3DF9"/>
    <w:rsid w:val="00FF0AA6"/>
    <w:rsid w:val="00FF3EC8"/>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C8C698EF-C621-4378-83F3-D3E16163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291397206">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497D1-6812-41B1-B288-76A99441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8</Pages>
  <Words>2138</Words>
  <Characters>12192</Characters>
  <Application>Microsoft Office Word</Application>
  <DocSecurity>0</DocSecurity>
  <PresentationFormat/>
  <Lines>101</Lines>
  <Paragraphs>28</Paragraphs>
  <Slides>0</Slides>
  <Notes>0</Notes>
  <HiddenSlides>0</HiddenSlides>
  <MMClips>0</MMClips>
  <ScaleCrop>false</ScaleCrop>
  <HeadingPairs>
    <vt:vector size="6" baseType="variant">
      <vt:variant>
        <vt:lpstr>Naslov</vt:lpstr>
      </vt:variant>
      <vt:variant>
        <vt:i4>1</vt:i4>
      </vt:variant>
      <vt:variant>
        <vt:lpstr>Podnaslovi</vt:lpstr>
      </vt:variant>
      <vt:variant>
        <vt:i4>50</vt:i4>
      </vt:variant>
      <vt:variant>
        <vt:lpstr>Title</vt:lpstr>
      </vt:variant>
      <vt:variant>
        <vt:i4>1</vt:i4>
      </vt:variant>
    </vt:vector>
  </HeadingPairs>
  <TitlesOfParts>
    <vt:vector size="52" baseType="lpstr">
      <vt:lpstr/>
      <vt:lpstr/>
      <vt:lpstr>KAZALO</vt:lpstr>
      <vt:lpstr/>
      <vt:lpstr>POVZETEK NATEČAJNIH POGOJEV</vt:lpstr>
      <vt:lpstr>    Naslov naročnika in razpisovalca natečaja</vt:lpstr>
      <vt:lpstr>    Predmet in vrsta natečaja</vt:lpstr>
      <vt:lpstr>    Podatki o nagradnem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predhodni preizkus izpolnjevanja po</vt:lpstr>
      <vt:lpstr>    Ocenjevanje natečajnih elaboratov in zaključno poročilo</vt:lpstr>
      <vt:lpstr>    Nagrade, priznanja in odškodnine</vt:lpstr>
      <vt:lpstr>    Identificiranje avtorjev in ugotavljanje sposobnosti– naknadni preizkus izpolnje</vt:lpstr>
      <vt:lpstr>    Aneks k zaključnemu poročilu, objava odločitve in vpogled v natečajno dokumentac</vt:lpstr>
      <vt:lpstr>    Pravno varstvo</vt:lpstr>
      <vt:lpstr>    Zaključek natečaja</vt:lpstr>
      <vt:lpstr>    Razstava</vt:lpstr>
      <vt:lpstr>    Izplačila NAGRAD in, PRIZNANJ </vt:lpstr>
      <vt:lpstr>    Informativna ponudba, pogajanja in oddaja naročila</vt:lpstr>
      <vt:lpstr>    Obseg del, roki in druge finančne zahteve naročnika, ki so osnova za ponudbo nat</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Priloga	PONUDBA	šifra</vt:lpstr>
      <vt:lpstr>    Priloga	ODKUP MATERIALNIH AVTORSKIH PRAVIC		šifra</vt:lpstr>
      <vt:lpstr/>
    </vt:vector>
  </TitlesOfParts>
  <Company>Mestna občina ljubljana</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 K</dc:creator>
  <cp:lastModifiedBy>Spela K</cp:lastModifiedBy>
  <cp:revision>3</cp:revision>
  <cp:lastPrinted>2023-02-22T10:47:00Z</cp:lastPrinted>
  <dcterms:created xsi:type="dcterms:W3CDTF">2023-03-09T08:41:00Z</dcterms:created>
  <dcterms:modified xsi:type="dcterms:W3CDTF">2023-03-09T08:42:00Z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